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B25" w:rsidRPr="00F824F5" w:rsidRDefault="00AA5B25" w:rsidP="00AA5B25">
      <w:pPr>
        <w:pStyle w:val="Default"/>
        <w:widowControl w:val="0"/>
        <w:jc w:val="center"/>
        <w:rPr>
          <w:sz w:val="28"/>
          <w:szCs w:val="28"/>
        </w:rPr>
      </w:pPr>
      <w:bookmarkStart w:id="0" w:name="_Toc354607510"/>
      <w:r w:rsidRPr="00F824F5">
        <w:rPr>
          <w:sz w:val="28"/>
          <w:szCs w:val="28"/>
        </w:rPr>
        <w:t>Общероссийская общественная организация</w:t>
      </w:r>
    </w:p>
    <w:p w:rsidR="00AA5B25" w:rsidRPr="00F824F5" w:rsidRDefault="00AA5B25" w:rsidP="00AA5B25">
      <w:pPr>
        <w:pStyle w:val="Default"/>
        <w:widowControl w:val="0"/>
        <w:jc w:val="center"/>
        <w:rPr>
          <w:sz w:val="28"/>
          <w:szCs w:val="28"/>
        </w:rPr>
      </w:pPr>
      <w:r w:rsidRPr="00F824F5">
        <w:rPr>
          <w:sz w:val="28"/>
          <w:szCs w:val="28"/>
        </w:rPr>
        <w:t>«Федерация анестезиологов и реаниматологов»</w:t>
      </w:r>
    </w:p>
    <w:p w:rsidR="00905358" w:rsidRDefault="00AA5B25" w:rsidP="00AA5B25">
      <w:pPr>
        <w:pStyle w:val="Default"/>
        <w:widowControl w:val="0"/>
        <w:jc w:val="center"/>
        <w:rPr>
          <w:sz w:val="28"/>
          <w:szCs w:val="28"/>
          <w:shd w:val="clear" w:color="auto" w:fill="FFFFFF"/>
        </w:rPr>
      </w:pPr>
      <w:r w:rsidRPr="00F824F5">
        <w:rPr>
          <w:sz w:val="28"/>
          <w:szCs w:val="28"/>
          <w:shd w:val="clear" w:color="auto" w:fill="FFFFFF"/>
        </w:rPr>
        <w:t xml:space="preserve">Российская общественная организация </w:t>
      </w:r>
    </w:p>
    <w:p w:rsidR="00AA5B25" w:rsidRPr="00F824F5" w:rsidRDefault="00905358" w:rsidP="00AA5B25">
      <w:pPr>
        <w:pStyle w:val="Default"/>
        <w:widowControl w:val="0"/>
        <w:jc w:val="center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«</w:t>
      </w:r>
      <w:r w:rsidR="00AA5B25" w:rsidRPr="00F824F5">
        <w:rPr>
          <w:sz w:val="28"/>
          <w:szCs w:val="28"/>
          <w:shd w:val="clear" w:color="auto" w:fill="FFFFFF"/>
        </w:rPr>
        <w:t>Ассоциация акушерских анестезиологов и реаниматологов</w:t>
      </w:r>
      <w:r>
        <w:rPr>
          <w:sz w:val="28"/>
          <w:szCs w:val="28"/>
          <w:shd w:val="clear" w:color="auto" w:fill="FFFFFF"/>
        </w:rPr>
        <w:t>»</w:t>
      </w:r>
    </w:p>
    <w:p w:rsidR="00AA5B25" w:rsidRPr="00AA5B25" w:rsidRDefault="00AA5B25" w:rsidP="00AA5B25">
      <w:pPr>
        <w:widowControl w:val="0"/>
        <w:rPr>
          <w:b/>
          <w:lang w:val="ru-RU"/>
        </w:rPr>
      </w:pPr>
    </w:p>
    <w:p w:rsidR="00AA5B25" w:rsidRPr="00AA5B25" w:rsidRDefault="00AA5B25" w:rsidP="00AA5B25">
      <w:pPr>
        <w:widowControl w:val="0"/>
        <w:rPr>
          <w:b/>
          <w:lang w:val="ru-RU"/>
        </w:rPr>
      </w:pPr>
    </w:p>
    <w:p w:rsidR="00AA5B25" w:rsidRPr="00AA5B25" w:rsidRDefault="00AA5B25" w:rsidP="00AA5B25">
      <w:pPr>
        <w:widowControl w:val="0"/>
        <w:rPr>
          <w:b/>
          <w:sz w:val="44"/>
          <w:lang w:val="ru-RU"/>
        </w:rPr>
      </w:pPr>
    </w:p>
    <w:p w:rsidR="00AA5B25" w:rsidRPr="00AA5B25" w:rsidRDefault="00AA5B25" w:rsidP="00AA5B25">
      <w:pPr>
        <w:widowControl w:val="0"/>
        <w:rPr>
          <w:b/>
          <w:sz w:val="44"/>
          <w:lang w:val="ru-RU"/>
        </w:rPr>
      </w:pPr>
    </w:p>
    <w:p w:rsidR="00AA5B25" w:rsidRPr="00AA5B25" w:rsidRDefault="00AA5B25" w:rsidP="00AA5B25">
      <w:pPr>
        <w:widowControl w:val="0"/>
        <w:rPr>
          <w:b/>
          <w:sz w:val="44"/>
          <w:lang w:val="ru-RU"/>
        </w:rPr>
      </w:pPr>
    </w:p>
    <w:p w:rsidR="00AA5B25" w:rsidRPr="00AA5B25" w:rsidRDefault="00AA5B25" w:rsidP="00AA5B25">
      <w:pPr>
        <w:widowControl w:val="0"/>
        <w:rPr>
          <w:b/>
          <w:sz w:val="44"/>
          <w:lang w:val="ru-RU"/>
        </w:rPr>
      </w:pPr>
    </w:p>
    <w:p w:rsidR="00905358" w:rsidRPr="00AA5B25" w:rsidRDefault="00905358" w:rsidP="00905358">
      <w:pPr>
        <w:widowControl w:val="0"/>
        <w:jc w:val="center"/>
        <w:rPr>
          <w:b/>
          <w:sz w:val="22"/>
          <w:lang w:val="ru-RU"/>
        </w:rPr>
      </w:pPr>
      <w:r>
        <w:rPr>
          <w:b/>
          <w:sz w:val="44"/>
          <w:lang w:val="ru-RU"/>
        </w:rPr>
        <w:tab/>
      </w:r>
      <w:r>
        <w:rPr>
          <w:b/>
          <w:sz w:val="36"/>
          <w:lang w:val="ru-RU"/>
        </w:rPr>
        <w:t>К</w:t>
      </w:r>
      <w:r w:rsidRPr="00AA5B25">
        <w:rPr>
          <w:b/>
          <w:sz w:val="36"/>
          <w:lang w:val="ru-RU"/>
        </w:rPr>
        <w:t>линические рекомендации</w:t>
      </w:r>
    </w:p>
    <w:p w:rsidR="00905358" w:rsidRPr="00AA5B25" w:rsidRDefault="00905358" w:rsidP="00905358">
      <w:pPr>
        <w:widowControl w:val="0"/>
        <w:jc w:val="center"/>
        <w:rPr>
          <w:b/>
          <w:sz w:val="22"/>
          <w:lang w:val="ru-RU"/>
        </w:rPr>
      </w:pPr>
    </w:p>
    <w:p w:rsidR="00AA5B25" w:rsidRPr="00AA5B25" w:rsidRDefault="00AA5B25" w:rsidP="00AA5B25">
      <w:pPr>
        <w:widowControl w:val="0"/>
        <w:jc w:val="center"/>
        <w:rPr>
          <w:b/>
          <w:sz w:val="44"/>
          <w:lang w:val="ru-RU"/>
        </w:rPr>
      </w:pPr>
      <w:r>
        <w:rPr>
          <w:b/>
          <w:sz w:val="44"/>
          <w:lang w:val="ru-RU"/>
        </w:rPr>
        <w:t>Анестезиологическое обеспечение беременных женщин с ожирением</w:t>
      </w:r>
      <w:r w:rsidRPr="00AA5B25">
        <w:rPr>
          <w:b/>
          <w:sz w:val="44"/>
          <w:lang w:val="ru-RU"/>
        </w:rPr>
        <w:t xml:space="preserve"> </w:t>
      </w:r>
    </w:p>
    <w:p w:rsidR="00AA5B25" w:rsidRPr="00AA5B25" w:rsidRDefault="00AA5B25" w:rsidP="00AA5B25">
      <w:pPr>
        <w:widowControl w:val="0"/>
        <w:jc w:val="center"/>
        <w:rPr>
          <w:b/>
          <w:lang w:val="ru-RU"/>
        </w:rPr>
      </w:pPr>
    </w:p>
    <w:p w:rsidR="00AA5B25" w:rsidRPr="00AA5B25" w:rsidRDefault="00AA5B25" w:rsidP="00AA5B25">
      <w:pPr>
        <w:widowControl w:val="0"/>
        <w:jc w:val="center"/>
        <w:rPr>
          <w:b/>
          <w:lang w:val="ru-RU"/>
        </w:rPr>
      </w:pPr>
    </w:p>
    <w:p w:rsidR="00AA5B25" w:rsidRPr="00AA5B25" w:rsidRDefault="00AA5B25" w:rsidP="00AA5B25">
      <w:pPr>
        <w:widowControl w:val="0"/>
        <w:jc w:val="center"/>
        <w:rPr>
          <w:b/>
          <w:lang w:val="ru-RU"/>
        </w:rPr>
      </w:pPr>
    </w:p>
    <w:p w:rsidR="00AA5B25" w:rsidRPr="00AA5B25" w:rsidRDefault="00AA5B25" w:rsidP="00AA5B25">
      <w:pPr>
        <w:widowControl w:val="0"/>
        <w:jc w:val="center"/>
        <w:rPr>
          <w:b/>
          <w:lang w:val="ru-RU"/>
        </w:rPr>
      </w:pPr>
    </w:p>
    <w:p w:rsidR="00AA5B25" w:rsidRPr="00AA5B25" w:rsidRDefault="00AA5B25" w:rsidP="00AA5B25">
      <w:pPr>
        <w:widowControl w:val="0"/>
        <w:jc w:val="center"/>
        <w:rPr>
          <w:b/>
          <w:lang w:val="ru-RU"/>
        </w:rPr>
      </w:pPr>
    </w:p>
    <w:p w:rsidR="00AA5B25" w:rsidRPr="00AA5B25" w:rsidRDefault="00AA5B25" w:rsidP="00AA5B25">
      <w:pPr>
        <w:widowControl w:val="0"/>
        <w:jc w:val="center"/>
        <w:rPr>
          <w:b/>
          <w:lang w:val="ru-RU"/>
        </w:rPr>
      </w:pPr>
    </w:p>
    <w:p w:rsidR="00AA5B25" w:rsidRPr="00AA5B25" w:rsidRDefault="00AA5B25" w:rsidP="00AA5B25">
      <w:pPr>
        <w:widowControl w:val="0"/>
        <w:jc w:val="center"/>
        <w:rPr>
          <w:b/>
          <w:lang w:val="ru-RU"/>
        </w:rPr>
      </w:pPr>
    </w:p>
    <w:p w:rsidR="00AA5B25" w:rsidRPr="00AA5B25" w:rsidRDefault="00AA5B25" w:rsidP="00AA5B25">
      <w:pPr>
        <w:widowControl w:val="0"/>
        <w:jc w:val="center"/>
        <w:rPr>
          <w:b/>
          <w:lang w:val="ru-RU"/>
        </w:rPr>
      </w:pPr>
    </w:p>
    <w:p w:rsidR="00AA5B25" w:rsidRDefault="00AA5B25" w:rsidP="00AA5B25">
      <w:pPr>
        <w:widowControl w:val="0"/>
        <w:jc w:val="center"/>
        <w:rPr>
          <w:b/>
          <w:lang w:val="ru-RU"/>
        </w:rPr>
      </w:pPr>
    </w:p>
    <w:p w:rsidR="00AA5B25" w:rsidRDefault="00AA5B25" w:rsidP="00AA5B25">
      <w:pPr>
        <w:widowControl w:val="0"/>
        <w:jc w:val="center"/>
        <w:rPr>
          <w:b/>
          <w:lang w:val="ru-RU"/>
        </w:rPr>
      </w:pPr>
    </w:p>
    <w:p w:rsidR="00AA5B25" w:rsidRDefault="00AA5B25" w:rsidP="00AA5B25">
      <w:pPr>
        <w:widowControl w:val="0"/>
        <w:jc w:val="center"/>
        <w:rPr>
          <w:b/>
          <w:lang w:val="ru-RU"/>
        </w:rPr>
      </w:pPr>
    </w:p>
    <w:p w:rsidR="00AA5B25" w:rsidRDefault="00AA5B25" w:rsidP="00AA5B25">
      <w:pPr>
        <w:widowControl w:val="0"/>
        <w:jc w:val="center"/>
        <w:rPr>
          <w:b/>
          <w:lang w:val="ru-RU"/>
        </w:rPr>
      </w:pPr>
    </w:p>
    <w:p w:rsidR="00AA5B25" w:rsidRDefault="00AA5B25" w:rsidP="00AA5B25">
      <w:pPr>
        <w:widowControl w:val="0"/>
        <w:jc w:val="center"/>
        <w:rPr>
          <w:b/>
          <w:lang w:val="ru-RU"/>
        </w:rPr>
      </w:pPr>
    </w:p>
    <w:p w:rsidR="00AA5B25" w:rsidRDefault="00AA5B25" w:rsidP="00AA5B25">
      <w:pPr>
        <w:widowControl w:val="0"/>
        <w:jc w:val="center"/>
        <w:rPr>
          <w:b/>
          <w:lang w:val="ru-RU"/>
        </w:rPr>
      </w:pPr>
    </w:p>
    <w:p w:rsidR="00AA5B25" w:rsidRPr="00AA5B25" w:rsidRDefault="00AA5B25" w:rsidP="00AA5B25">
      <w:pPr>
        <w:widowControl w:val="0"/>
        <w:jc w:val="center"/>
        <w:rPr>
          <w:b/>
          <w:lang w:val="ru-RU"/>
        </w:rPr>
      </w:pPr>
    </w:p>
    <w:p w:rsidR="00AA5B25" w:rsidRPr="00AA5B25" w:rsidRDefault="00AA5B25" w:rsidP="00AA5B25">
      <w:pPr>
        <w:widowControl w:val="0"/>
        <w:jc w:val="center"/>
        <w:rPr>
          <w:b/>
          <w:lang w:val="ru-RU"/>
        </w:rPr>
      </w:pPr>
    </w:p>
    <w:p w:rsidR="00AA5B25" w:rsidRPr="00AA5B25" w:rsidRDefault="00AA5B25" w:rsidP="00AA5B25">
      <w:pPr>
        <w:widowControl w:val="0"/>
        <w:jc w:val="center"/>
        <w:rPr>
          <w:b/>
          <w:lang w:val="ru-RU"/>
        </w:rPr>
      </w:pPr>
    </w:p>
    <w:p w:rsidR="00AA5B25" w:rsidRPr="00AA5B25" w:rsidRDefault="00AA5B25" w:rsidP="00AA5B25">
      <w:pPr>
        <w:widowControl w:val="0"/>
        <w:jc w:val="center"/>
        <w:rPr>
          <w:b/>
          <w:lang w:val="ru-RU"/>
        </w:rPr>
      </w:pPr>
    </w:p>
    <w:p w:rsidR="00AA5B25" w:rsidRPr="00AA5B25" w:rsidRDefault="00AA5B25" w:rsidP="00AA5B25">
      <w:pPr>
        <w:widowControl w:val="0"/>
        <w:jc w:val="center"/>
        <w:rPr>
          <w:b/>
          <w:lang w:val="ru-RU"/>
        </w:rPr>
      </w:pPr>
    </w:p>
    <w:p w:rsidR="00AA5B25" w:rsidRPr="00AA5B25" w:rsidRDefault="00AA5B25" w:rsidP="00AA5B25">
      <w:pPr>
        <w:widowControl w:val="0"/>
        <w:jc w:val="center"/>
        <w:rPr>
          <w:b/>
          <w:lang w:val="ru-RU"/>
        </w:rPr>
      </w:pPr>
    </w:p>
    <w:p w:rsidR="00AA5B25" w:rsidRPr="00AA5B25" w:rsidRDefault="00AA5B25" w:rsidP="00AA5B25">
      <w:pPr>
        <w:widowControl w:val="0"/>
        <w:jc w:val="center"/>
        <w:rPr>
          <w:b/>
          <w:lang w:val="ru-RU"/>
        </w:rPr>
      </w:pPr>
    </w:p>
    <w:p w:rsidR="00AA5B25" w:rsidRPr="00AA5B25" w:rsidRDefault="00AA5B25" w:rsidP="00AA5B25">
      <w:pPr>
        <w:widowControl w:val="0"/>
        <w:jc w:val="center"/>
        <w:rPr>
          <w:b/>
          <w:lang w:val="ru-RU"/>
        </w:rPr>
      </w:pPr>
    </w:p>
    <w:p w:rsidR="00AA5B25" w:rsidRDefault="00AA5B25" w:rsidP="00AA5B25">
      <w:pPr>
        <w:widowControl w:val="0"/>
        <w:jc w:val="center"/>
        <w:rPr>
          <w:b/>
          <w:lang w:val="ru-RU"/>
        </w:rPr>
      </w:pPr>
    </w:p>
    <w:p w:rsidR="00905358" w:rsidRDefault="00905358" w:rsidP="00AA5B25">
      <w:pPr>
        <w:widowControl w:val="0"/>
        <w:jc w:val="center"/>
        <w:rPr>
          <w:b/>
          <w:lang w:val="ru-RU"/>
        </w:rPr>
      </w:pPr>
    </w:p>
    <w:p w:rsidR="00905358" w:rsidRDefault="00905358" w:rsidP="00AA5B25">
      <w:pPr>
        <w:widowControl w:val="0"/>
        <w:jc w:val="center"/>
        <w:rPr>
          <w:b/>
          <w:lang w:val="ru-RU"/>
        </w:rPr>
      </w:pPr>
    </w:p>
    <w:p w:rsidR="00905358" w:rsidRPr="00AA5B25" w:rsidRDefault="00905358" w:rsidP="00AA5B25">
      <w:pPr>
        <w:widowControl w:val="0"/>
        <w:jc w:val="center"/>
        <w:rPr>
          <w:b/>
          <w:lang w:val="ru-RU"/>
        </w:rPr>
      </w:pPr>
    </w:p>
    <w:p w:rsidR="00AA5B25" w:rsidRPr="00AA5B25" w:rsidRDefault="00AA5B25" w:rsidP="00AA5B25">
      <w:pPr>
        <w:widowControl w:val="0"/>
        <w:jc w:val="center"/>
        <w:rPr>
          <w:b/>
          <w:lang w:val="ru-RU"/>
        </w:rPr>
      </w:pPr>
    </w:p>
    <w:p w:rsidR="00AA5B25" w:rsidRPr="00AA5B25" w:rsidRDefault="00AA5B25" w:rsidP="00AA5B25">
      <w:pPr>
        <w:widowControl w:val="0"/>
        <w:jc w:val="center"/>
        <w:rPr>
          <w:b/>
          <w:lang w:val="ru-RU"/>
        </w:rPr>
      </w:pPr>
    </w:p>
    <w:p w:rsidR="00AA5B25" w:rsidRPr="00AA5B25" w:rsidRDefault="00AA5B25" w:rsidP="00AA5B25">
      <w:pPr>
        <w:widowControl w:val="0"/>
        <w:jc w:val="center"/>
        <w:rPr>
          <w:b/>
          <w:lang w:val="ru-RU"/>
        </w:rPr>
      </w:pPr>
      <w:r w:rsidRPr="00AA5B25">
        <w:rPr>
          <w:b/>
          <w:lang w:val="ru-RU"/>
        </w:rPr>
        <w:t>2014</w:t>
      </w:r>
    </w:p>
    <w:bookmarkEnd w:id="0"/>
    <w:p w:rsidR="00AA5B25" w:rsidRDefault="00AA5B25" w:rsidP="00AA5B25">
      <w:pPr>
        <w:widowControl w:val="0"/>
        <w:tabs>
          <w:tab w:val="left" w:pos="5442"/>
        </w:tabs>
        <w:spacing w:line="360" w:lineRule="auto"/>
        <w:ind w:firstLine="454"/>
        <w:jc w:val="both"/>
        <w:rPr>
          <w:b/>
          <w:lang w:val="ru-RU"/>
        </w:rPr>
      </w:pPr>
    </w:p>
    <w:p w:rsidR="00AA5B25" w:rsidRPr="00AA5B25" w:rsidRDefault="00AA5B25" w:rsidP="00AA5B25">
      <w:pPr>
        <w:widowControl w:val="0"/>
        <w:jc w:val="center"/>
        <w:rPr>
          <w:b/>
          <w:lang w:val="ru-RU"/>
        </w:rPr>
      </w:pPr>
    </w:p>
    <w:p w:rsidR="00AA5B25" w:rsidRPr="00AA5B25" w:rsidRDefault="00AA5B25" w:rsidP="00AA5B25">
      <w:pPr>
        <w:widowControl w:val="0"/>
        <w:rPr>
          <w:b/>
          <w:sz w:val="28"/>
          <w:lang w:val="ru-RU"/>
        </w:rPr>
      </w:pPr>
      <w:r w:rsidRPr="00AA5B25">
        <w:rPr>
          <w:b/>
          <w:sz w:val="28"/>
          <w:lang w:val="ru-RU"/>
        </w:rPr>
        <w:t xml:space="preserve">Анестезиологическое обеспечение беременных женщин с ожирением </w:t>
      </w:r>
    </w:p>
    <w:p w:rsidR="00AA5B25" w:rsidRPr="00AA5B25" w:rsidRDefault="00AA5B25" w:rsidP="00AA5B25">
      <w:pPr>
        <w:widowControl w:val="0"/>
        <w:rPr>
          <w:b/>
          <w:lang w:val="ru-RU"/>
        </w:rPr>
      </w:pPr>
      <w:r w:rsidRPr="00AA5B25">
        <w:rPr>
          <w:b/>
          <w:lang w:val="ru-RU"/>
        </w:rPr>
        <w:t>клинические рекомендации</w:t>
      </w:r>
    </w:p>
    <w:p w:rsidR="00AA5B25" w:rsidRPr="00AA5B25" w:rsidRDefault="00AA5B25" w:rsidP="00AA5B25">
      <w:pPr>
        <w:widowControl w:val="0"/>
        <w:jc w:val="center"/>
        <w:rPr>
          <w:b/>
          <w:lang w:val="ru-RU"/>
        </w:rPr>
      </w:pPr>
    </w:p>
    <w:p w:rsidR="00AA5B25" w:rsidRPr="00AA5B25" w:rsidRDefault="00AA5B25" w:rsidP="00AA5B25">
      <w:pPr>
        <w:widowControl w:val="0"/>
        <w:jc w:val="center"/>
        <w:rPr>
          <w:b/>
          <w:lang w:val="ru-RU"/>
        </w:rPr>
      </w:pPr>
    </w:p>
    <w:p w:rsidR="00AA5B25" w:rsidRPr="00AA5B25" w:rsidRDefault="00AA5B25" w:rsidP="00AA5B25">
      <w:pPr>
        <w:widowControl w:val="0"/>
        <w:jc w:val="both"/>
        <w:rPr>
          <w:b/>
          <w:lang w:val="ru-RU"/>
        </w:rPr>
      </w:pPr>
      <w:r w:rsidRPr="00AA5B25">
        <w:rPr>
          <w:b/>
          <w:lang w:val="ru-RU"/>
        </w:rPr>
        <w:t>Рассмотрены и рекомендованы к утверждению Профильной комиссией по анестезиологии и реаниматологии</w:t>
      </w:r>
      <w:r w:rsidR="00D5271C">
        <w:rPr>
          <w:b/>
          <w:lang w:val="ru-RU"/>
        </w:rPr>
        <w:t xml:space="preserve"> Минздрава России</w:t>
      </w:r>
      <w:bookmarkStart w:id="1" w:name="_GoBack"/>
      <w:bookmarkEnd w:id="1"/>
      <w:r w:rsidRPr="00AA5B25">
        <w:rPr>
          <w:b/>
          <w:lang w:val="ru-RU"/>
        </w:rPr>
        <w:t xml:space="preserve"> на заседании 15 ноября 2013 г. и 10 июня 2014 г. в составе:</w:t>
      </w:r>
    </w:p>
    <w:p w:rsidR="00AA5B25" w:rsidRPr="00AA5B25" w:rsidRDefault="00AA5B25" w:rsidP="00AA5B25">
      <w:pPr>
        <w:jc w:val="both"/>
        <w:rPr>
          <w:sz w:val="20"/>
          <w:szCs w:val="20"/>
          <w:lang w:val="ru-RU"/>
        </w:rPr>
      </w:pPr>
      <w:r w:rsidRPr="00243C82">
        <w:rPr>
          <w:rStyle w:val="2"/>
          <w:sz w:val="20"/>
          <w:szCs w:val="20"/>
        </w:rPr>
        <w:t>Мо</w:t>
      </w:r>
      <w:r w:rsidR="007D0F39">
        <w:rPr>
          <w:rStyle w:val="2"/>
          <w:sz w:val="20"/>
          <w:szCs w:val="20"/>
        </w:rPr>
        <w:t>л</w:t>
      </w:r>
      <w:r w:rsidRPr="00243C82">
        <w:rPr>
          <w:rStyle w:val="2"/>
          <w:sz w:val="20"/>
          <w:szCs w:val="20"/>
        </w:rPr>
        <w:t>чанов И.В. (г. Москва), Петрова М.В. (г</w:t>
      </w:r>
      <w:proofErr w:type="gramStart"/>
      <w:r w:rsidRPr="00243C82">
        <w:rPr>
          <w:rStyle w:val="2"/>
          <w:sz w:val="20"/>
          <w:szCs w:val="20"/>
        </w:rPr>
        <w:t>.М</w:t>
      </w:r>
      <w:proofErr w:type="gramEnd"/>
      <w:r w:rsidRPr="00243C82">
        <w:rPr>
          <w:rStyle w:val="2"/>
          <w:sz w:val="20"/>
          <w:szCs w:val="20"/>
        </w:rPr>
        <w:t xml:space="preserve">осква), </w:t>
      </w:r>
      <w:proofErr w:type="spellStart"/>
      <w:r w:rsidRPr="00243C82">
        <w:rPr>
          <w:rStyle w:val="2"/>
          <w:sz w:val="20"/>
          <w:szCs w:val="20"/>
        </w:rPr>
        <w:t>Гридчик</w:t>
      </w:r>
      <w:proofErr w:type="spellEnd"/>
      <w:r w:rsidRPr="00243C82">
        <w:rPr>
          <w:rStyle w:val="2"/>
          <w:sz w:val="20"/>
          <w:szCs w:val="20"/>
        </w:rPr>
        <w:t xml:space="preserve"> И.Е. (г.Москва), </w:t>
      </w:r>
      <w:proofErr w:type="spellStart"/>
      <w:r w:rsidRPr="00243C82">
        <w:rPr>
          <w:rStyle w:val="2"/>
          <w:sz w:val="20"/>
          <w:szCs w:val="20"/>
        </w:rPr>
        <w:t>Абазова</w:t>
      </w:r>
      <w:proofErr w:type="spellEnd"/>
      <w:r w:rsidRPr="00243C82">
        <w:rPr>
          <w:rStyle w:val="2"/>
          <w:sz w:val="20"/>
          <w:szCs w:val="20"/>
        </w:rPr>
        <w:t xml:space="preserve"> И.С. (Кабардино-Балкарская Республика), </w:t>
      </w:r>
      <w:proofErr w:type="spellStart"/>
      <w:r w:rsidRPr="00243C82">
        <w:rPr>
          <w:rStyle w:val="2"/>
          <w:sz w:val="20"/>
          <w:szCs w:val="20"/>
        </w:rPr>
        <w:t>Абдулаев</w:t>
      </w:r>
      <w:proofErr w:type="spellEnd"/>
      <w:r w:rsidRPr="00243C82">
        <w:rPr>
          <w:rStyle w:val="2"/>
          <w:sz w:val="20"/>
          <w:szCs w:val="20"/>
        </w:rPr>
        <w:t xml:space="preserve"> Р.Б. (Чеченская Республика), </w:t>
      </w:r>
      <w:proofErr w:type="spellStart"/>
      <w:r w:rsidRPr="00243C82">
        <w:rPr>
          <w:rStyle w:val="2"/>
          <w:sz w:val="20"/>
          <w:szCs w:val="20"/>
        </w:rPr>
        <w:t>Асланукова</w:t>
      </w:r>
      <w:proofErr w:type="spellEnd"/>
      <w:r w:rsidRPr="00243C82">
        <w:rPr>
          <w:rStyle w:val="2"/>
          <w:sz w:val="20"/>
          <w:szCs w:val="20"/>
        </w:rPr>
        <w:t xml:space="preserve"> А.Н. (Карачаево-Черкесская Республика), </w:t>
      </w:r>
      <w:proofErr w:type="spellStart"/>
      <w:r w:rsidRPr="00243C82">
        <w:rPr>
          <w:rStyle w:val="2"/>
          <w:sz w:val="20"/>
          <w:szCs w:val="20"/>
        </w:rPr>
        <w:t>Астайкин</w:t>
      </w:r>
      <w:proofErr w:type="spellEnd"/>
      <w:r w:rsidRPr="00243C82">
        <w:rPr>
          <w:rStyle w:val="2"/>
          <w:sz w:val="20"/>
          <w:szCs w:val="20"/>
        </w:rPr>
        <w:t xml:space="preserve"> Ф.Н. (Республика Мордовия) , Бабаев Р.М. (Республика Дагестан), </w:t>
      </w:r>
      <w:proofErr w:type="spellStart"/>
      <w:r w:rsidRPr="00243C82">
        <w:rPr>
          <w:rStyle w:val="2"/>
          <w:sz w:val="20"/>
          <w:szCs w:val="20"/>
        </w:rPr>
        <w:t>Баялиева</w:t>
      </w:r>
      <w:proofErr w:type="spellEnd"/>
      <w:r w:rsidRPr="00243C82">
        <w:rPr>
          <w:rStyle w:val="2"/>
          <w:sz w:val="20"/>
          <w:szCs w:val="20"/>
        </w:rPr>
        <w:t xml:space="preserve"> А. Ж.(Республика Татарстан), </w:t>
      </w:r>
      <w:proofErr w:type="spellStart"/>
      <w:r w:rsidRPr="00243C82">
        <w:rPr>
          <w:rStyle w:val="2"/>
          <w:sz w:val="20"/>
          <w:szCs w:val="20"/>
        </w:rPr>
        <w:t>Бунятян</w:t>
      </w:r>
      <w:proofErr w:type="spellEnd"/>
      <w:r w:rsidRPr="00243C82">
        <w:rPr>
          <w:rStyle w:val="2"/>
          <w:sz w:val="20"/>
          <w:szCs w:val="20"/>
        </w:rPr>
        <w:t xml:space="preserve"> А. А. (г. Москва), Бугров А. В. (г. Москва), Бухтин А. А. (Волгоградская обл.), Волков А.П. (Псковская обл.),</w:t>
      </w:r>
      <w:r>
        <w:rPr>
          <w:rStyle w:val="2"/>
          <w:sz w:val="20"/>
          <w:szCs w:val="20"/>
        </w:rPr>
        <w:t xml:space="preserve"> </w:t>
      </w:r>
      <w:r w:rsidRPr="00243C82">
        <w:rPr>
          <w:rStyle w:val="2"/>
          <w:sz w:val="20"/>
          <w:szCs w:val="20"/>
        </w:rPr>
        <w:t xml:space="preserve">Гельфанд Б. Р. (г. Москва), </w:t>
      </w:r>
      <w:proofErr w:type="spellStart"/>
      <w:r w:rsidRPr="00243C82">
        <w:rPr>
          <w:rStyle w:val="2"/>
          <w:sz w:val="20"/>
          <w:szCs w:val="20"/>
        </w:rPr>
        <w:t>Гончаревич</w:t>
      </w:r>
      <w:proofErr w:type="spellEnd"/>
      <w:r w:rsidRPr="00243C82">
        <w:rPr>
          <w:rStyle w:val="2"/>
          <w:sz w:val="20"/>
          <w:szCs w:val="20"/>
        </w:rPr>
        <w:t xml:space="preserve"> А. Ю. (Республика Хакасия), </w:t>
      </w:r>
      <w:r w:rsidRPr="00AA5B25">
        <w:rPr>
          <w:rStyle w:val="2Exact"/>
          <w:sz w:val="20"/>
          <w:szCs w:val="20"/>
          <w:lang w:val="ru-RU"/>
        </w:rPr>
        <w:t>Григорьев В.Л.</w:t>
      </w:r>
      <w:r w:rsidRPr="00AA5B25">
        <w:rPr>
          <w:sz w:val="20"/>
          <w:szCs w:val="20"/>
          <w:lang w:val="ru-RU"/>
        </w:rPr>
        <w:t xml:space="preserve"> </w:t>
      </w:r>
      <w:r w:rsidRPr="00AA5B25">
        <w:rPr>
          <w:color w:val="000000"/>
          <w:sz w:val="20"/>
          <w:szCs w:val="20"/>
          <w:lang w:val="ru-RU" w:bidi="ru-RU"/>
        </w:rPr>
        <w:t>(Чувашская Республика)</w:t>
      </w:r>
      <w:r w:rsidRPr="00AA5B25">
        <w:rPr>
          <w:sz w:val="20"/>
          <w:szCs w:val="20"/>
          <w:lang w:val="ru-RU"/>
        </w:rPr>
        <w:t xml:space="preserve">, </w:t>
      </w:r>
      <w:proofErr w:type="spellStart"/>
      <w:r w:rsidRPr="00AA5B25">
        <w:rPr>
          <w:rStyle w:val="2Exact"/>
          <w:sz w:val="20"/>
          <w:szCs w:val="20"/>
          <w:lang w:val="ru-RU"/>
        </w:rPr>
        <w:t>Грицаи</w:t>
      </w:r>
      <w:proofErr w:type="spellEnd"/>
      <w:r w:rsidRPr="00AA5B25">
        <w:rPr>
          <w:rStyle w:val="2Exact"/>
          <w:sz w:val="20"/>
          <w:szCs w:val="20"/>
          <w:lang w:val="ru-RU"/>
        </w:rPr>
        <w:t xml:space="preserve"> </w:t>
      </w:r>
      <w:proofErr w:type="gramStart"/>
      <w:r w:rsidRPr="00AA5B25">
        <w:rPr>
          <w:rStyle w:val="2Exact"/>
          <w:sz w:val="20"/>
          <w:szCs w:val="20"/>
          <w:lang w:val="ru-RU"/>
        </w:rPr>
        <w:t>А. И</w:t>
      </w:r>
      <w:proofErr w:type="gramEnd"/>
      <w:r w:rsidRPr="00AA5B25">
        <w:rPr>
          <w:rStyle w:val="2Exact"/>
          <w:sz w:val="20"/>
          <w:szCs w:val="20"/>
          <w:lang w:val="ru-RU"/>
        </w:rPr>
        <w:t xml:space="preserve">. </w:t>
      </w:r>
      <w:r w:rsidRPr="00AA5B25">
        <w:rPr>
          <w:color w:val="000000"/>
          <w:sz w:val="20"/>
          <w:szCs w:val="20"/>
          <w:lang w:val="ru-RU" w:bidi="ru-RU"/>
        </w:rPr>
        <w:t>(Красноярский край)</w:t>
      </w:r>
      <w:r w:rsidRPr="00AA5B25">
        <w:rPr>
          <w:sz w:val="20"/>
          <w:szCs w:val="20"/>
          <w:lang w:val="ru-RU"/>
        </w:rPr>
        <w:t xml:space="preserve">, </w:t>
      </w:r>
      <w:r w:rsidRPr="00AA5B25">
        <w:rPr>
          <w:rStyle w:val="2Exact"/>
          <w:sz w:val="20"/>
          <w:szCs w:val="20"/>
          <w:lang w:val="ru-RU"/>
        </w:rPr>
        <w:t>Губкин И. М.</w:t>
      </w:r>
      <w:r w:rsidRPr="00AA5B25">
        <w:rPr>
          <w:sz w:val="20"/>
          <w:szCs w:val="20"/>
          <w:lang w:val="ru-RU"/>
        </w:rPr>
        <w:t xml:space="preserve"> </w:t>
      </w:r>
      <w:r w:rsidRPr="00AA5B25">
        <w:rPr>
          <w:color w:val="000000"/>
          <w:sz w:val="20"/>
          <w:szCs w:val="20"/>
          <w:lang w:val="ru-RU" w:bidi="ru-RU"/>
        </w:rPr>
        <w:t>(Воронежская обл</w:t>
      </w:r>
      <w:r w:rsidRPr="00AA5B25">
        <w:rPr>
          <w:sz w:val="20"/>
          <w:szCs w:val="20"/>
          <w:lang w:val="ru-RU"/>
        </w:rPr>
        <w:t>.</w:t>
      </w:r>
      <w:r w:rsidRPr="00AA5B25">
        <w:rPr>
          <w:color w:val="000000"/>
          <w:sz w:val="20"/>
          <w:szCs w:val="20"/>
          <w:lang w:val="ru-RU" w:bidi="ru-RU"/>
        </w:rPr>
        <w:t>)</w:t>
      </w:r>
      <w:r w:rsidRPr="00AA5B25">
        <w:rPr>
          <w:sz w:val="20"/>
          <w:szCs w:val="20"/>
          <w:lang w:val="ru-RU"/>
        </w:rPr>
        <w:t xml:space="preserve">, </w:t>
      </w:r>
      <w:proofErr w:type="spellStart"/>
      <w:r w:rsidRPr="00AA5B25">
        <w:rPr>
          <w:rStyle w:val="2Exact"/>
          <w:sz w:val="20"/>
          <w:szCs w:val="20"/>
          <w:lang w:val="ru-RU"/>
        </w:rPr>
        <w:t>Дадар-оол</w:t>
      </w:r>
      <w:proofErr w:type="spellEnd"/>
      <w:r w:rsidRPr="00AA5B25">
        <w:rPr>
          <w:rStyle w:val="2Exact"/>
          <w:sz w:val="20"/>
          <w:szCs w:val="20"/>
          <w:lang w:val="ru-RU"/>
        </w:rPr>
        <w:t xml:space="preserve"> Д.К.</w:t>
      </w:r>
      <w:r w:rsidRPr="00AA5B25">
        <w:rPr>
          <w:sz w:val="20"/>
          <w:szCs w:val="20"/>
          <w:lang w:val="ru-RU"/>
        </w:rPr>
        <w:t xml:space="preserve"> </w:t>
      </w:r>
      <w:r w:rsidRPr="00AA5B25">
        <w:rPr>
          <w:color w:val="000000"/>
          <w:sz w:val="20"/>
          <w:szCs w:val="20"/>
          <w:lang w:val="ru-RU" w:bidi="ru-RU"/>
        </w:rPr>
        <w:t>(Республика Тыва)</w:t>
      </w:r>
      <w:r w:rsidRPr="00AA5B25">
        <w:rPr>
          <w:sz w:val="20"/>
          <w:szCs w:val="20"/>
          <w:lang w:val="ru-RU"/>
        </w:rPr>
        <w:t xml:space="preserve">, </w:t>
      </w:r>
      <w:r w:rsidRPr="00AA5B25">
        <w:rPr>
          <w:rStyle w:val="2Exact"/>
          <w:sz w:val="20"/>
          <w:szCs w:val="20"/>
          <w:lang w:val="ru-RU"/>
        </w:rPr>
        <w:t xml:space="preserve">Данилов А. В. (Омская обл.), </w:t>
      </w:r>
      <w:proofErr w:type="spellStart"/>
      <w:r w:rsidRPr="00AA5B25">
        <w:rPr>
          <w:rStyle w:val="2Exact"/>
          <w:sz w:val="20"/>
          <w:szCs w:val="20"/>
          <w:lang w:val="ru-RU"/>
        </w:rPr>
        <w:t>Демченков</w:t>
      </w:r>
      <w:proofErr w:type="spellEnd"/>
      <w:r w:rsidRPr="00AA5B25">
        <w:rPr>
          <w:rStyle w:val="2Exact"/>
          <w:sz w:val="20"/>
          <w:szCs w:val="20"/>
          <w:lang w:val="ru-RU"/>
        </w:rPr>
        <w:t xml:space="preserve"> В.С.</w:t>
      </w:r>
      <w:r w:rsidRPr="00AA5B25">
        <w:rPr>
          <w:sz w:val="20"/>
          <w:szCs w:val="20"/>
          <w:lang w:val="ru-RU"/>
        </w:rPr>
        <w:t xml:space="preserve"> </w:t>
      </w:r>
      <w:r w:rsidRPr="00AA5B25">
        <w:rPr>
          <w:color w:val="000000"/>
          <w:sz w:val="20"/>
          <w:szCs w:val="20"/>
          <w:lang w:val="ru-RU" w:bidi="ru-RU"/>
        </w:rPr>
        <w:t>(Брянская обл</w:t>
      </w:r>
      <w:r w:rsidRPr="00AA5B25">
        <w:rPr>
          <w:sz w:val="20"/>
          <w:szCs w:val="20"/>
          <w:lang w:val="ru-RU"/>
        </w:rPr>
        <w:t>.</w:t>
      </w:r>
      <w:r w:rsidRPr="00AA5B25">
        <w:rPr>
          <w:color w:val="000000"/>
          <w:sz w:val="20"/>
          <w:szCs w:val="20"/>
          <w:lang w:val="ru-RU" w:bidi="ru-RU"/>
        </w:rPr>
        <w:t>)</w:t>
      </w:r>
      <w:r w:rsidRPr="00AA5B25">
        <w:rPr>
          <w:sz w:val="20"/>
          <w:szCs w:val="20"/>
          <w:lang w:val="ru-RU"/>
        </w:rPr>
        <w:t>,</w:t>
      </w:r>
      <w:r w:rsidRPr="00AA5B25">
        <w:rPr>
          <w:rStyle w:val="2Exact"/>
          <w:sz w:val="20"/>
          <w:szCs w:val="20"/>
          <w:lang w:val="ru-RU"/>
        </w:rPr>
        <w:t xml:space="preserve"> </w:t>
      </w:r>
      <w:proofErr w:type="spellStart"/>
      <w:r w:rsidRPr="00AA5B25">
        <w:rPr>
          <w:rStyle w:val="2Exact"/>
          <w:sz w:val="20"/>
          <w:szCs w:val="20"/>
          <w:lang w:val="ru-RU"/>
        </w:rPr>
        <w:t>Дударев</w:t>
      </w:r>
      <w:proofErr w:type="spellEnd"/>
      <w:r w:rsidRPr="00AA5B25">
        <w:rPr>
          <w:rStyle w:val="2Exact"/>
          <w:sz w:val="20"/>
          <w:szCs w:val="20"/>
          <w:lang w:val="ru-RU"/>
        </w:rPr>
        <w:t xml:space="preserve"> И.В.</w:t>
      </w:r>
      <w:r w:rsidRPr="00AA5B25">
        <w:rPr>
          <w:sz w:val="20"/>
          <w:szCs w:val="20"/>
          <w:lang w:val="ru-RU"/>
        </w:rPr>
        <w:t xml:space="preserve"> </w:t>
      </w:r>
      <w:r w:rsidRPr="00AA5B25">
        <w:rPr>
          <w:color w:val="000000"/>
          <w:sz w:val="20"/>
          <w:szCs w:val="20"/>
          <w:lang w:val="ru-RU" w:bidi="ru-RU"/>
        </w:rPr>
        <w:t>(Ростовская обл</w:t>
      </w:r>
      <w:r w:rsidRPr="00AA5B25">
        <w:rPr>
          <w:sz w:val="20"/>
          <w:szCs w:val="20"/>
          <w:lang w:val="ru-RU"/>
        </w:rPr>
        <w:t>.</w:t>
      </w:r>
      <w:r w:rsidRPr="00AA5B25">
        <w:rPr>
          <w:color w:val="000000"/>
          <w:sz w:val="20"/>
          <w:szCs w:val="20"/>
          <w:lang w:val="ru-RU" w:bidi="ru-RU"/>
        </w:rPr>
        <w:t>)</w:t>
      </w:r>
      <w:r w:rsidRPr="00AA5B25">
        <w:rPr>
          <w:sz w:val="20"/>
          <w:szCs w:val="20"/>
          <w:lang w:val="ru-RU"/>
        </w:rPr>
        <w:t xml:space="preserve">, </w:t>
      </w:r>
      <w:proofErr w:type="spellStart"/>
      <w:r w:rsidRPr="00AA5B25">
        <w:rPr>
          <w:rStyle w:val="2Exact"/>
          <w:sz w:val="20"/>
          <w:szCs w:val="20"/>
          <w:lang w:val="ru-RU"/>
        </w:rPr>
        <w:t>Духин</w:t>
      </w:r>
      <w:proofErr w:type="spellEnd"/>
      <w:r w:rsidRPr="00AA5B25">
        <w:rPr>
          <w:rStyle w:val="2Exact"/>
          <w:sz w:val="20"/>
          <w:szCs w:val="20"/>
          <w:lang w:val="ru-RU"/>
        </w:rPr>
        <w:t xml:space="preserve"> В.А. (Челябинская обл.), Евдокимов Е.А. (г. Москва), </w:t>
      </w:r>
      <w:proofErr w:type="spellStart"/>
      <w:r w:rsidRPr="00AA5B25">
        <w:rPr>
          <w:rStyle w:val="2Exact"/>
          <w:sz w:val="20"/>
          <w:szCs w:val="20"/>
          <w:lang w:val="ru-RU"/>
        </w:rPr>
        <w:t>Егин</w:t>
      </w:r>
      <w:proofErr w:type="spellEnd"/>
      <w:r w:rsidRPr="00AA5B25">
        <w:rPr>
          <w:rStyle w:val="2Exact"/>
          <w:sz w:val="20"/>
          <w:szCs w:val="20"/>
          <w:lang w:val="ru-RU"/>
        </w:rPr>
        <w:t xml:space="preserve"> А.И. </w:t>
      </w:r>
      <w:r w:rsidRPr="00AA5B25">
        <w:rPr>
          <w:color w:val="000000"/>
          <w:sz w:val="20"/>
          <w:szCs w:val="20"/>
          <w:lang w:val="ru-RU" w:bidi="ru-RU"/>
        </w:rPr>
        <w:t>(Еврейская автономная обл</w:t>
      </w:r>
      <w:r w:rsidRPr="00AA5B25">
        <w:rPr>
          <w:sz w:val="20"/>
          <w:szCs w:val="20"/>
          <w:lang w:val="ru-RU"/>
        </w:rPr>
        <w:t>.</w:t>
      </w:r>
      <w:r w:rsidRPr="00AA5B25">
        <w:rPr>
          <w:color w:val="000000"/>
          <w:sz w:val="20"/>
          <w:szCs w:val="20"/>
          <w:lang w:val="ru-RU" w:bidi="ru-RU"/>
        </w:rPr>
        <w:t>)</w:t>
      </w:r>
      <w:r w:rsidRPr="00AA5B25">
        <w:rPr>
          <w:sz w:val="20"/>
          <w:szCs w:val="20"/>
          <w:lang w:val="ru-RU"/>
        </w:rPr>
        <w:t xml:space="preserve">, </w:t>
      </w:r>
      <w:proofErr w:type="spellStart"/>
      <w:r w:rsidRPr="00AA5B25">
        <w:rPr>
          <w:rStyle w:val="2Exact"/>
          <w:sz w:val="20"/>
          <w:szCs w:val="20"/>
          <w:lang w:val="ru-RU"/>
        </w:rPr>
        <w:t>Жбанников</w:t>
      </w:r>
      <w:proofErr w:type="spellEnd"/>
      <w:r w:rsidRPr="00AA5B25">
        <w:rPr>
          <w:rStyle w:val="2Exact"/>
          <w:sz w:val="20"/>
          <w:szCs w:val="20"/>
          <w:lang w:val="ru-RU"/>
        </w:rPr>
        <w:t xml:space="preserve"> П.С. (Ярославская обл.) </w:t>
      </w:r>
      <w:proofErr w:type="spellStart"/>
      <w:r w:rsidRPr="00AA5B25">
        <w:rPr>
          <w:rStyle w:val="2Exact"/>
          <w:sz w:val="20"/>
          <w:szCs w:val="20"/>
          <w:lang w:val="ru-RU"/>
        </w:rPr>
        <w:t>Заболотских</w:t>
      </w:r>
      <w:proofErr w:type="spellEnd"/>
      <w:r w:rsidRPr="00AA5B25">
        <w:rPr>
          <w:rStyle w:val="2Exact"/>
          <w:sz w:val="20"/>
          <w:szCs w:val="20"/>
          <w:lang w:val="ru-RU"/>
        </w:rPr>
        <w:t xml:space="preserve"> И.Б. (Краснодарский край), Залесный А.С. </w:t>
      </w:r>
      <w:r w:rsidRPr="00AA5B25">
        <w:rPr>
          <w:color w:val="000000"/>
          <w:sz w:val="20"/>
          <w:szCs w:val="20"/>
          <w:lang w:val="ru-RU" w:bidi="ru-RU"/>
        </w:rPr>
        <w:t>(Липецкая обл</w:t>
      </w:r>
      <w:r w:rsidRPr="00AA5B25">
        <w:rPr>
          <w:sz w:val="20"/>
          <w:szCs w:val="20"/>
          <w:lang w:val="ru-RU"/>
        </w:rPr>
        <w:t>.</w:t>
      </w:r>
      <w:proofErr w:type="gramStart"/>
      <w:r w:rsidRPr="00AA5B25">
        <w:rPr>
          <w:color w:val="000000"/>
          <w:sz w:val="20"/>
          <w:szCs w:val="20"/>
          <w:lang w:val="ru-RU" w:bidi="ru-RU"/>
        </w:rPr>
        <w:t>)</w:t>
      </w:r>
      <w:r w:rsidRPr="00AA5B25">
        <w:rPr>
          <w:rStyle w:val="2Exact"/>
          <w:sz w:val="20"/>
          <w:szCs w:val="20"/>
          <w:lang w:val="ru-RU"/>
        </w:rPr>
        <w:t>З</w:t>
      </w:r>
      <w:proofErr w:type="gramEnd"/>
      <w:r w:rsidRPr="00AA5B25">
        <w:rPr>
          <w:rStyle w:val="2Exact"/>
          <w:sz w:val="20"/>
          <w:szCs w:val="20"/>
          <w:lang w:val="ru-RU"/>
        </w:rPr>
        <w:t>ильбер А.П.</w:t>
      </w:r>
      <w:r w:rsidRPr="00AA5B25">
        <w:rPr>
          <w:sz w:val="20"/>
          <w:szCs w:val="20"/>
          <w:lang w:val="ru-RU"/>
        </w:rPr>
        <w:t xml:space="preserve"> </w:t>
      </w:r>
      <w:r w:rsidRPr="00AA5B25">
        <w:rPr>
          <w:color w:val="000000"/>
          <w:sz w:val="20"/>
          <w:szCs w:val="20"/>
          <w:lang w:val="ru-RU" w:bidi="ru-RU"/>
        </w:rPr>
        <w:t>(Республика Карелия)</w:t>
      </w:r>
      <w:r w:rsidRPr="00AA5B25">
        <w:rPr>
          <w:sz w:val="20"/>
          <w:szCs w:val="20"/>
          <w:lang w:val="ru-RU"/>
        </w:rPr>
        <w:t xml:space="preserve">, </w:t>
      </w:r>
      <w:r w:rsidRPr="00AA5B25">
        <w:rPr>
          <w:rStyle w:val="2Exact"/>
          <w:sz w:val="20"/>
          <w:szCs w:val="20"/>
          <w:lang w:val="ru-RU"/>
        </w:rPr>
        <w:t xml:space="preserve">Исправников И.В. (Владимирская обл.), Калачёв С.А. (Нижегородская обл.), </w:t>
      </w:r>
      <w:proofErr w:type="spellStart"/>
      <w:r w:rsidRPr="00AA5B25">
        <w:rPr>
          <w:rStyle w:val="2Exact"/>
          <w:sz w:val="20"/>
          <w:szCs w:val="20"/>
          <w:lang w:val="ru-RU"/>
        </w:rPr>
        <w:t>Карачевцев</w:t>
      </w:r>
      <w:proofErr w:type="spellEnd"/>
      <w:r w:rsidRPr="00AA5B25">
        <w:rPr>
          <w:rStyle w:val="2Exact"/>
          <w:sz w:val="20"/>
          <w:szCs w:val="20"/>
          <w:lang w:val="ru-RU"/>
        </w:rPr>
        <w:t xml:space="preserve"> М.Д.</w:t>
      </w:r>
      <w:r w:rsidRPr="00AA5B25">
        <w:rPr>
          <w:sz w:val="20"/>
          <w:szCs w:val="20"/>
          <w:lang w:val="ru-RU"/>
        </w:rPr>
        <w:t xml:space="preserve"> </w:t>
      </w:r>
      <w:r w:rsidRPr="00AA5B25">
        <w:rPr>
          <w:color w:val="000000"/>
          <w:sz w:val="20"/>
          <w:szCs w:val="20"/>
          <w:lang w:val="ru-RU" w:bidi="ru-RU"/>
        </w:rPr>
        <w:t>(</w:t>
      </w:r>
      <w:r w:rsidRPr="00AA5B25">
        <w:rPr>
          <w:sz w:val="20"/>
          <w:szCs w:val="20"/>
          <w:lang w:val="ru-RU"/>
        </w:rPr>
        <w:t>Вологодская</w:t>
      </w:r>
      <w:r w:rsidRPr="00AA5B25">
        <w:rPr>
          <w:color w:val="000000"/>
          <w:sz w:val="20"/>
          <w:szCs w:val="20"/>
          <w:lang w:val="ru-RU" w:bidi="ru-RU"/>
        </w:rPr>
        <w:t xml:space="preserve"> обл</w:t>
      </w:r>
      <w:r w:rsidRPr="00AA5B25">
        <w:rPr>
          <w:sz w:val="20"/>
          <w:szCs w:val="20"/>
          <w:lang w:val="ru-RU"/>
        </w:rPr>
        <w:t>.</w:t>
      </w:r>
      <w:r w:rsidRPr="00AA5B25">
        <w:rPr>
          <w:color w:val="000000"/>
          <w:sz w:val="20"/>
          <w:szCs w:val="20"/>
          <w:lang w:val="ru-RU" w:bidi="ru-RU"/>
        </w:rPr>
        <w:t>)</w:t>
      </w:r>
      <w:r w:rsidRPr="00AA5B25">
        <w:rPr>
          <w:sz w:val="20"/>
          <w:szCs w:val="20"/>
          <w:lang w:val="ru-RU"/>
        </w:rPr>
        <w:t>,</w:t>
      </w:r>
      <w:r w:rsidRPr="00AA5B25">
        <w:rPr>
          <w:rStyle w:val="2Exact"/>
          <w:sz w:val="20"/>
          <w:szCs w:val="20"/>
          <w:lang w:val="ru-RU"/>
        </w:rPr>
        <w:t xml:space="preserve"> </w:t>
      </w:r>
      <w:proofErr w:type="spellStart"/>
      <w:r w:rsidRPr="00AA5B25">
        <w:rPr>
          <w:rStyle w:val="2Exact"/>
          <w:sz w:val="20"/>
          <w:szCs w:val="20"/>
          <w:lang w:val="ru-RU"/>
        </w:rPr>
        <w:t>Китиашвили</w:t>
      </w:r>
      <w:proofErr w:type="spellEnd"/>
      <w:r w:rsidRPr="00AA5B25">
        <w:rPr>
          <w:rStyle w:val="2Exact"/>
          <w:sz w:val="20"/>
          <w:szCs w:val="20"/>
          <w:lang w:val="ru-RU"/>
        </w:rPr>
        <w:t xml:space="preserve"> И.З. (Астраханская обл.) </w:t>
      </w:r>
      <w:r w:rsidRPr="00AA5B25">
        <w:rPr>
          <w:sz w:val="20"/>
          <w:szCs w:val="20"/>
          <w:lang w:val="ru-RU"/>
        </w:rPr>
        <w:t xml:space="preserve"> </w:t>
      </w:r>
      <w:r w:rsidRPr="00AA5B25">
        <w:rPr>
          <w:rStyle w:val="2Exact"/>
          <w:sz w:val="20"/>
          <w:szCs w:val="20"/>
          <w:lang w:val="ru-RU"/>
        </w:rPr>
        <w:t>Козий М.Р.</w:t>
      </w:r>
      <w:r w:rsidRPr="00AA5B25">
        <w:rPr>
          <w:sz w:val="20"/>
          <w:szCs w:val="20"/>
          <w:lang w:val="ru-RU"/>
        </w:rPr>
        <w:t xml:space="preserve"> </w:t>
      </w:r>
      <w:r w:rsidRPr="00AA5B25">
        <w:rPr>
          <w:color w:val="000000"/>
          <w:sz w:val="20"/>
          <w:szCs w:val="20"/>
          <w:lang w:val="ru-RU" w:bidi="ru-RU"/>
        </w:rPr>
        <w:t>(Белгородская обл</w:t>
      </w:r>
      <w:r w:rsidRPr="00AA5B25">
        <w:rPr>
          <w:sz w:val="20"/>
          <w:szCs w:val="20"/>
          <w:lang w:val="ru-RU"/>
        </w:rPr>
        <w:t xml:space="preserve">.), Кон Е.М. (Пермский край), </w:t>
      </w:r>
      <w:proofErr w:type="spellStart"/>
      <w:r w:rsidRPr="00AA5B25">
        <w:rPr>
          <w:sz w:val="20"/>
          <w:szCs w:val="20"/>
          <w:lang w:val="ru-RU"/>
        </w:rPr>
        <w:t>Костюкович</w:t>
      </w:r>
      <w:proofErr w:type="spellEnd"/>
      <w:r w:rsidRPr="00AA5B25">
        <w:rPr>
          <w:sz w:val="20"/>
          <w:szCs w:val="20"/>
          <w:lang w:val="ru-RU"/>
        </w:rPr>
        <w:t xml:space="preserve"> С.А. (Магаданская обл.),  </w:t>
      </w:r>
      <w:proofErr w:type="spellStart"/>
      <w:r w:rsidRPr="00AA5B25">
        <w:rPr>
          <w:sz w:val="20"/>
          <w:szCs w:val="20"/>
          <w:lang w:val="ru-RU"/>
        </w:rPr>
        <w:t>Кохно</w:t>
      </w:r>
      <w:proofErr w:type="spellEnd"/>
      <w:r w:rsidRPr="00AA5B25">
        <w:rPr>
          <w:sz w:val="20"/>
          <w:szCs w:val="20"/>
          <w:lang w:val="ru-RU"/>
        </w:rPr>
        <w:t xml:space="preserve"> В.Н. (Новосибирская область),  Кудряшов К.А., (Республика Марий Эл), Щеголев А.В. (г. Санкт-Петербург), Левит А.Л. (Свердловская область), Макаревич А.Н. (Калининградская обл.),  Марков О.В. (Амурская обл.), </w:t>
      </w:r>
      <w:proofErr w:type="spellStart"/>
      <w:r w:rsidRPr="00AA5B25">
        <w:rPr>
          <w:sz w:val="20"/>
          <w:szCs w:val="20"/>
          <w:lang w:val="ru-RU"/>
        </w:rPr>
        <w:t>Мекулов</w:t>
      </w:r>
      <w:proofErr w:type="spellEnd"/>
      <w:r w:rsidRPr="00AA5B25">
        <w:rPr>
          <w:sz w:val="20"/>
          <w:szCs w:val="20"/>
          <w:lang w:val="ru-RU"/>
        </w:rPr>
        <w:t xml:space="preserve"> А.Х. (Республика Адыгея), Меренков В.Г. (Курганская обл.), </w:t>
      </w:r>
      <w:proofErr w:type="spellStart"/>
      <w:r w:rsidRPr="00AA5B25">
        <w:rPr>
          <w:sz w:val="20"/>
          <w:szCs w:val="20"/>
          <w:lang w:val="ru-RU"/>
        </w:rPr>
        <w:t>Мизиков</w:t>
      </w:r>
      <w:proofErr w:type="spellEnd"/>
      <w:r w:rsidRPr="00AA5B25">
        <w:rPr>
          <w:sz w:val="20"/>
          <w:szCs w:val="20"/>
          <w:lang w:val="ru-RU"/>
        </w:rPr>
        <w:t xml:space="preserve"> В.М. (г</w:t>
      </w:r>
      <w:proofErr w:type="gramStart"/>
      <w:r w:rsidRPr="00AA5B25">
        <w:rPr>
          <w:sz w:val="20"/>
          <w:szCs w:val="20"/>
          <w:lang w:val="ru-RU"/>
        </w:rPr>
        <w:t>.М</w:t>
      </w:r>
      <w:proofErr w:type="gramEnd"/>
      <w:r w:rsidRPr="00AA5B25">
        <w:rPr>
          <w:sz w:val="20"/>
          <w:szCs w:val="20"/>
          <w:lang w:val="ru-RU"/>
        </w:rPr>
        <w:t xml:space="preserve">осква), Митрошина С.Ю. (Пензенская обл.), Мороз В.В. (г. Москва), Музыченко Л.М. (Орловская </w:t>
      </w:r>
      <w:proofErr w:type="gramStart"/>
      <w:r w:rsidRPr="00AA5B25">
        <w:rPr>
          <w:sz w:val="20"/>
          <w:szCs w:val="20"/>
          <w:lang w:val="ru-RU"/>
        </w:rPr>
        <w:t xml:space="preserve">обл.), Надирадзе З.З. (Иркутская  обл.), Назаров А.М. (Оренбургская обл.), </w:t>
      </w:r>
      <w:proofErr w:type="spellStart"/>
      <w:r w:rsidRPr="00AA5B25">
        <w:rPr>
          <w:sz w:val="20"/>
          <w:szCs w:val="20"/>
          <w:lang w:val="ru-RU"/>
        </w:rPr>
        <w:t>Недашковский</w:t>
      </w:r>
      <w:proofErr w:type="spellEnd"/>
      <w:r w:rsidRPr="00AA5B25">
        <w:rPr>
          <w:sz w:val="20"/>
          <w:szCs w:val="20"/>
          <w:lang w:val="ru-RU"/>
        </w:rPr>
        <w:t xml:space="preserve"> Э.В. (Архангельская обл.), </w:t>
      </w:r>
      <w:proofErr w:type="spellStart"/>
      <w:r w:rsidRPr="00AA5B25">
        <w:rPr>
          <w:sz w:val="20"/>
          <w:szCs w:val="20"/>
          <w:lang w:val="ru-RU"/>
        </w:rPr>
        <w:t>Неймарк</w:t>
      </w:r>
      <w:proofErr w:type="spellEnd"/>
      <w:r w:rsidRPr="00AA5B25">
        <w:rPr>
          <w:sz w:val="20"/>
          <w:szCs w:val="20"/>
          <w:lang w:val="ru-RU"/>
        </w:rPr>
        <w:t xml:space="preserve"> М.И. (Республика Алтай), Никанорова Е.В. (Псковская обл.),  Новиков Ю.А. (Ивановская обл.), Овчинников С.Г. (Сахалинская обл.), Овсянников А.Н. (Тамбовская обл.), </w:t>
      </w:r>
      <w:proofErr w:type="spellStart"/>
      <w:r w:rsidRPr="00AA5B25">
        <w:rPr>
          <w:sz w:val="20"/>
          <w:szCs w:val="20"/>
          <w:lang w:val="ru-RU"/>
        </w:rPr>
        <w:t>Осканова</w:t>
      </w:r>
      <w:proofErr w:type="spellEnd"/>
      <w:r w:rsidRPr="00AA5B25">
        <w:rPr>
          <w:sz w:val="20"/>
          <w:szCs w:val="20"/>
          <w:lang w:val="ru-RU"/>
        </w:rPr>
        <w:t xml:space="preserve"> М.Ю. (Республика Ингушетия), </w:t>
      </w:r>
      <w:proofErr w:type="spellStart"/>
      <w:r w:rsidRPr="00AA5B25">
        <w:rPr>
          <w:sz w:val="20"/>
          <w:szCs w:val="20"/>
          <w:lang w:val="ru-RU"/>
        </w:rPr>
        <w:t>Онтоев</w:t>
      </w:r>
      <w:proofErr w:type="spellEnd"/>
      <w:r w:rsidRPr="00AA5B25">
        <w:rPr>
          <w:sz w:val="20"/>
          <w:szCs w:val="20"/>
          <w:lang w:val="ru-RU"/>
        </w:rPr>
        <w:t xml:space="preserve"> А.Н. (Республика Бурятия), Петрова М.М. (Смоленская обл.), Петров А.С. (Мурманская обл</w:t>
      </w:r>
      <w:proofErr w:type="gramEnd"/>
      <w:r w:rsidRPr="00AA5B25">
        <w:rPr>
          <w:sz w:val="20"/>
          <w:szCs w:val="20"/>
          <w:lang w:val="ru-RU"/>
        </w:rPr>
        <w:t xml:space="preserve">.), </w:t>
      </w:r>
      <w:proofErr w:type="gramStart"/>
      <w:r w:rsidRPr="00AA5B25">
        <w:rPr>
          <w:sz w:val="20"/>
          <w:szCs w:val="20"/>
          <w:lang w:val="ru-RU"/>
        </w:rPr>
        <w:t xml:space="preserve">Почетный В.М. (ХМАО), </w:t>
      </w:r>
      <w:proofErr w:type="spellStart"/>
      <w:r w:rsidRPr="00AA5B25">
        <w:rPr>
          <w:sz w:val="20"/>
          <w:szCs w:val="20"/>
          <w:lang w:val="ru-RU"/>
        </w:rPr>
        <w:t>Речкалов</w:t>
      </w:r>
      <w:proofErr w:type="spellEnd"/>
      <w:r w:rsidRPr="00AA5B25">
        <w:rPr>
          <w:sz w:val="20"/>
          <w:szCs w:val="20"/>
          <w:lang w:val="ru-RU"/>
        </w:rPr>
        <w:t xml:space="preserve"> В.А. (Камчатский край), Савенко Ю.Г. (Ульяновская обл.), Савин О.В. (ЯНАО), Садчиков Д.В. (Саратовская обл.), Семенов Е.Г. (Республика Калмыкия), </w:t>
      </w:r>
      <w:proofErr w:type="spellStart"/>
      <w:r w:rsidRPr="00AA5B25">
        <w:rPr>
          <w:sz w:val="20"/>
          <w:szCs w:val="20"/>
          <w:lang w:val="ru-RU"/>
        </w:rPr>
        <w:t>Ситкин</w:t>
      </w:r>
      <w:proofErr w:type="spellEnd"/>
      <w:r w:rsidRPr="00AA5B25">
        <w:rPr>
          <w:sz w:val="20"/>
          <w:szCs w:val="20"/>
          <w:lang w:val="ru-RU"/>
        </w:rPr>
        <w:t xml:space="preserve"> С.И. (Тверская обл.), Скворцов Э.К. (Республика Коми), Скопец А.А. (Краснодарский край), Слепушкин В.Д. (Республика Северная Осетия-Алания), Золотухин К.Н. (Республика Башкортостан), Сливин О.А. (Ленинградская обл), Спасова А.П. (Республика Карелия), Степаненко С.М. (г. Москва), Сумин С.А. (Курская обл), Сухотин С.К. (Хабаровский край), </w:t>
      </w:r>
      <w:proofErr w:type="spellStart"/>
      <w:r w:rsidRPr="00AA5B25">
        <w:rPr>
          <w:sz w:val="20"/>
          <w:szCs w:val="20"/>
          <w:lang w:val="ru-RU"/>
        </w:rPr>
        <w:t>Тачкулиева</w:t>
      </w:r>
      <w:proofErr w:type="spellEnd"/>
      <w:r w:rsidRPr="00AA5B25">
        <w:rPr>
          <w:sz w:val="20"/>
          <w:szCs w:val="20"/>
          <w:lang w:val="ru-RU"/>
        </w:rPr>
        <w:t xml:space="preserve"> Д.К. (г. Москва), </w:t>
      </w:r>
      <w:proofErr w:type="spellStart"/>
      <w:r w:rsidRPr="00AA5B25">
        <w:rPr>
          <w:sz w:val="20"/>
          <w:szCs w:val="20"/>
          <w:lang w:val="ru-RU"/>
        </w:rPr>
        <w:t>Тверитнев</w:t>
      </w:r>
      <w:proofErr w:type="spellEnd"/>
      <w:r w:rsidRPr="00AA5B25">
        <w:rPr>
          <w:sz w:val="20"/>
          <w:szCs w:val="20"/>
          <w:lang w:val="ru-RU"/>
        </w:rPr>
        <w:t xml:space="preserve"> П.М. (Республика Удмуртия), Тимофеев С.П. (Республика Саха), Толмачев В.С. (Курская обл.), Толченников В.И. (Чукотский АО), Тузиков Ю.А. (Калужская обл.), Фишер В.В. (Ставропольский край), </w:t>
      </w:r>
      <w:proofErr w:type="spellStart"/>
      <w:r w:rsidRPr="00AA5B25">
        <w:rPr>
          <w:sz w:val="20"/>
          <w:szCs w:val="20"/>
          <w:lang w:val="ru-RU"/>
        </w:rPr>
        <w:t>Стадлер</w:t>
      </w:r>
      <w:proofErr w:type="spellEnd"/>
      <w:r w:rsidRPr="00AA5B25">
        <w:rPr>
          <w:sz w:val="20"/>
          <w:szCs w:val="20"/>
          <w:lang w:val="ru-RU"/>
        </w:rPr>
        <w:t xml:space="preserve"> В.В. (Самарская обл.), Христофоров А.</w:t>
      </w:r>
      <w:proofErr w:type="gramEnd"/>
      <w:r w:rsidRPr="00AA5B25">
        <w:rPr>
          <w:sz w:val="20"/>
          <w:szCs w:val="20"/>
          <w:lang w:val="ru-RU"/>
        </w:rPr>
        <w:t>А. (</w:t>
      </w:r>
      <w:proofErr w:type="gramStart"/>
      <w:r w:rsidRPr="00AA5B25">
        <w:rPr>
          <w:sz w:val="20"/>
          <w:szCs w:val="20"/>
          <w:lang w:val="ru-RU"/>
        </w:rPr>
        <w:t>Новгородская</w:t>
      </w:r>
      <w:proofErr w:type="gramEnd"/>
      <w:r w:rsidRPr="00AA5B25">
        <w:rPr>
          <w:sz w:val="20"/>
          <w:szCs w:val="20"/>
          <w:lang w:val="ru-RU"/>
        </w:rPr>
        <w:t xml:space="preserve"> обл.), </w:t>
      </w:r>
      <w:proofErr w:type="spellStart"/>
      <w:r w:rsidRPr="00AA5B25">
        <w:rPr>
          <w:sz w:val="20"/>
          <w:szCs w:val="20"/>
          <w:lang w:val="ru-RU"/>
        </w:rPr>
        <w:t>Шень</w:t>
      </w:r>
      <w:proofErr w:type="spellEnd"/>
      <w:r w:rsidRPr="00AA5B25">
        <w:rPr>
          <w:sz w:val="20"/>
          <w:szCs w:val="20"/>
          <w:lang w:val="ru-RU"/>
        </w:rPr>
        <w:t xml:space="preserve"> Н.П. (Тюменская обл.), Шильников В.А. (Забайкальский край), </w:t>
      </w:r>
      <w:proofErr w:type="spellStart"/>
      <w:r w:rsidRPr="00AA5B25">
        <w:rPr>
          <w:sz w:val="20"/>
          <w:szCs w:val="20"/>
          <w:lang w:val="ru-RU"/>
        </w:rPr>
        <w:t>Шписман</w:t>
      </w:r>
      <w:proofErr w:type="spellEnd"/>
      <w:r w:rsidRPr="00AA5B25">
        <w:rPr>
          <w:sz w:val="20"/>
          <w:szCs w:val="20"/>
          <w:lang w:val="ru-RU"/>
        </w:rPr>
        <w:t xml:space="preserve"> М.Н. (Томская обл.), </w:t>
      </w:r>
      <w:proofErr w:type="spellStart"/>
      <w:r w:rsidRPr="00AA5B25">
        <w:rPr>
          <w:sz w:val="20"/>
          <w:szCs w:val="20"/>
          <w:lang w:val="ru-RU"/>
        </w:rPr>
        <w:t>Шукевич</w:t>
      </w:r>
      <w:proofErr w:type="spellEnd"/>
      <w:r w:rsidRPr="00AA5B25">
        <w:rPr>
          <w:sz w:val="20"/>
          <w:szCs w:val="20"/>
          <w:lang w:val="ru-RU"/>
        </w:rPr>
        <w:t xml:space="preserve"> Л.Е. (Кемеровская обл.), Южанин А.А., Лебединский К.М. (г. Санкт-Петербург)</w:t>
      </w:r>
    </w:p>
    <w:p w:rsidR="00AA5B25" w:rsidRPr="00AA5B25" w:rsidRDefault="00AA5B25" w:rsidP="00AA5B25">
      <w:pPr>
        <w:widowControl w:val="0"/>
        <w:jc w:val="center"/>
        <w:rPr>
          <w:lang w:val="ru-RU"/>
        </w:rPr>
      </w:pPr>
    </w:p>
    <w:p w:rsidR="00AA5B25" w:rsidRPr="00AA5B25" w:rsidRDefault="00AA5B25" w:rsidP="00AA5B25">
      <w:pPr>
        <w:widowControl w:val="0"/>
        <w:jc w:val="center"/>
        <w:rPr>
          <w:b/>
          <w:lang w:val="ru-RU"/>
        </w:rPr>
      </w:pPr>
    </w:p>
    <w:p w:rsidR="00AA5B25" w:rsidRPr="00AA5B25" w:rsidRDefault="00AA5B25" w:rsidP="00AA5B25">
      <w:pPr>
        <w:autoSpaceDE w:val="0"/>
        <w:autoSpaceDN w:val="0"/>
        <w:adjustRightInd w:val="0"/>
        <w:rPr>
          <w:rFonts w:eastAsiaTheme="minorHAnsi"/>
          <w:b/>
          <w:color w:val="000000"/>
          <w:szCs w:val="23"/>
          <w:lang w:val="ru-RU"/>
        </w:rPr>
      </w:pPr>
      <w:proofErr w:type="gramStart"/>
      <w:r w:rsidRPr="00AA5B25">
        <w:rPr>
          <w:rFonts w:eastAsiaTheme="minorHAnsi"/>
          <w:b/>
          <w:color w:val="000000"/>
          <w:szCs w:val="23"/>
          <w:lang w:val="ru-RU"/>
        </w:rPr>
        <w:t xml:space="preserve">Утверждены  решением Президиума  общероссийской общественной организации анестезиологов-реаниматологов  «Федерация анестезиологов-реаниматологов» 15 сентября 2013 года </w:t>
      </w:r>
      <w:proofErr w:type="gramEnd"/>
    </w:p>
    <w:p w:rsidR="00AA5B25" w:rsidRPr="00AA5B25" w:rsidRDefault="00AA5B25" w:rsidP="00AA5B25">
      <w:pPr>
        <w:widowControl w:val="0"/>
        <w:jc w:val="center"/>
        <w:rPr>
          <w:b/>
          <w:sz w:val="32"/>
          <w:lang w:val="ru-RU"/>
        </w:rPr>
      </w:pPr>
      <w:r w:rsidRPr="00AA5B25">
        <w:rPr>
          <w:rFonts w:eastAsiaTheme="minorHAnsi"/>
          <w:b/>
          <w:color w:val="000000"/>
          <w:szCs w:val="23"/>
          <w:lang w:val="ru-RU"/>
        </w:rPr>
        <w:t>Состав Президиума Федерации анестезиологов-реаниматологов»:</w:t>
      </w:r>
    </w:p>
    <w:p w:rsidR="00AA5B25" w:rsidRPr="00E0521A" w:rsidRDefault="00AA5B25" w:rsidP="00AA5B25">
      <w:pPr>
        <w:pStyle w:val="system-pagebreak"/>
        <w:spacing w:before="0" w:beforeAutospacing="0" w:after="0" w:afterAutospacing="0"/>
        <w:rPr>
          <w:color w:val="000000"/>
          <w:sz w:val="18"/>
          <w:szCs w:val="18"/>
        </w:rPr>
      </w:pPr>
      <w:proofErr w:type="gramStart"/>
      <w:r w:rsidRPr="00E0521A">
        <w:rPr>
          <w:color w:val="333333"/>
        </w:rPr>
        <w:t>Проф</w:t>
      </w:r>
      <w:r>
        <w:rPr>
          <w:color w:val="333333"/>
        </w:rPr>
        <w:t>.</w:t>
      </w:r>
      <w:r w:rsidRPr="00E0521A">
        <w:rPr>
          <w:color w:val="333333"/>
        </w:rPr>
        <w:t xml:space="preserve"> В. М. </w:t>
      </w:r>
      <w:proofErr w:type="spellStart"/>
      <w:r w:rsidRPr="00E0521A">
        <w:rPr>
          <w:color w:val="333333"/>
        </w:rPr>
        <w:t>Мизиков</w:t>
      </w:r>
      <w:proofErr w:type="spellEnd"/>
      <w:r w:rsidRPr="00E0521A">
        <w:rPr>
          <w:color w:val="333333"/>
        </w:rPr>
        <w:t xml:space="preserve"> В.М.(г. Москва), проф</w:t>
      </w:r>
      <w:r>
        <w:rPr>
          <w:color w:val="333333"/>
        </w:rPr>
        <w:t>.</w:t>
      </w:r>
      <w:r w:rsidRPr="00E0521A">
        <w:rPr>
          <w:color w:val="333333"/>
        </w:rPr>
        <w:t xml:space="preserve"> Полушин Ю.С. (г. Санкт-Петербург), проф</w:t>
      </w:r>
      <w:r>
        <w:rPr>
          <w:color w:val="333333"/>
        </w:rPr>
        <w:t>.</w:t>
      </w:r>
      <w:r w:rsidRPr="00E0521A">
        <w:rPr>
          <w:color w:val="333333"/>
        </w:rPr>
        <w:t xml:space="preserve"> </w:t>
      </w:r>
      <w:proofErr w:type="spellStart"/>
      <w:r w:rsidRPr="00E0521A">
        <w:rPr>
          <w:color w:val="333333"/>
        </w:rPr>
        <w:t>Гвак</w:t>
      </w:r>
      <w:proofErr w:type="spellEnd"/>
      <w:r w:rsidRPr="00E0521A">
        <w:rPr>
          <w:color w:val="333333"/>
        </w:rPr>
        <w:t xml:space="preserve"> Г.В. (г. Иркутск), </w:t>
      </w:r>
      <w:r w:rsidRPr="00E0521A">
        <w:rPr>
          <w:color w:val="000000"/>
        </w:rPr>
        <w:t>проф</w:t>
      </w:r>
      <w:r>
        <w:rPr>
          <w:color w:val="000000"/>
        </w:rPr>
        <w:t>.</w:t>
      </w:r>
      <w:r w:rsidRPr="00E0521A">
        <w:rPr>
          <w:color w:val="000000"/>
        </w:rPr>
        <w:t xml:space="preserve"> </w:t>
      </w:r>
      <w:proofErr w:type="spellStart"/>
      <w:r w:rsidRPr="00E0521A">
        <w:rPr>
          <w:color w:val="000000"/>
        </w:rPr>
        <w:t>Заболотских</w:t>
      </w:r>
      <w:proofErr w:type="spellEnd"/>
      <w:r w:rsidRPr="00E0521A">
        <w:rPr>
          <w:color w:val="000000"/>
        </w:rPr>
        <w:t xml:space="preserve"> И.Б. (г. Краснодар), проф</w:t>
      </w:r>
      <w:r>
        <w:rPr>
          <w:color w:val="000000"/>
        </w:rPr>
        <w:t xml:space="preserve">. </w:t>
      </w:r>
      <w:r w:rsidRPr="00E0521A">
        <w:rPr>
          <w:color w:val="000000"/>
        </w:rPr>
        <w:t xml:space="preserve"> Лебединский К.М. (г. Санкт-Петербург) проф</w:t>
      </w:r>
      <w:r>
        <w:rPr>
          <w:color w:val="000000"/>
        </w:rPr>
        <w:t>.</w:t>
      </w:r>
      <w:r w:rsidRPr="00E0521A">
        <w:rPr>
          <w:color w:val="000000"/>
        </w:rPr>
        <w:t xml:space="preserve"> Яворский А.Г. (г. Москва)</w:t>
      </w:r>
      <w:proofErr w:type="gramEnd"/>
    </w:p>
    <w:p w:rsidR="00AA5B25" w:rsidRPr="00AA5B25" w:rsidRDefault="00AA5B25" w:rsidP="00AA5B25">
      <w:pPr>
        <w:widowControl w:val="0"/>
        <w:spacing w:line="360" w:lineRule="auto"/>
        <w:jc w:val="center"/>
        <w:rPr>
          <w:b/>
          <w:lang w:val="ru-RU"/>
        </w:rPr>
      </w:pPr>
    </w:p>
    <w:p w:rsidR="00AA5B25" w:rsidRPr="00E0521A" w:rsidRDefault="00AA5B25" w:rsidP="00AA5B25">
      <w:pPr>
        <w:pStyle w:val="Default"/>
        <w:widowControl w:val="0"/>
        <w:jc w:val="both"/>
      </w:pPr>
      <w:r>
        <w:t xml:space="preserve">При участии </w:t>
      </w:r>
      <w:r w:rsidRPr="00E0521A">
        <w:rPr>
          <w:shd w:val="clear" w:color="auto" w:fill="FFFFFF"/>
        </w:rPr>
        <w:t>Российск</w:t>
      </w:r>
      <w:r>
        <w:rPr>
          <w:shd w:val="clear" w:color="auto" w:fill="FFFFFF"/>
        </w:rPr>
        <w:t>ой</w:t>
      </w:r>
      <w:r w:rsidRPr="00E0521A">
        <w:rPr>
          <w:shd w:val="clear" w:color="auto" w:fill="FFFFFF"/>
        </w:rPr>
        <w:t xml:space="preserve"> общественн</w:t>
      </w:r>
      <w:r>
        <w:rPr>
          <w:shd w:val="clear" w:color="auto" w:fill="FFFFFF"/>
        </w:rPr>
        <w:t>ой</w:t>
      </w:r>
      <w:r w:rsidRPr="00E0521A">
        <w:rPr>
          <w:shd w:val="clear" w:color="auto" w:fill="FFFFFF"/>
        </w:rPr>
        <w:t xml:space="preserve"> организаци</w:t>
      </w:r>
      <w:r>
        <w:rPr>
          <w:shd w:val="clear" w:color="auto" w:fill="FFFFFF"/>
        </w:rPr>
        <w:t>и</w:t>
      </w:r>
      <w:r w:rsidRPr="00E0521A">
        <w:rPr>
          <w:shd w:val="clear" w:color="auto" w:fill="FFFFFF"/>
        </w:rPr>
        <w:t xml:space="preserve"> "Ассоциация акушерских анестезиологов и реаниматологов"</w:t>
      </w:r>
      <w:r>
        <w:rPr>
          <w:shd w:val="clear" w:color="auto" w:fill="FFFFFF"/>
        </w:rPr>
        <w:t xml:space="preserve">: проф. </w:t>
      </w:r>
      <w:proofErr w:type="spellStart"/>
      <w:r>
        <w:rPr>
          <w:shd w:val="clear" w:color="auto" w:fill="FFFFFF"/>
        </w:rPr>
        <w:t>Шифман</w:t>
      </w:r>
      <w:proofErr w:type="spellEnd"/>
      <w:r>
        <w:rPr>
          <w:shd w:val="clear" w:color="auto" w:fill="FFFFFF"/>
        </w:rPr>
        <w:t xml:space="preserve"> Е.М., проф. Куликов А.В.</w:t>
      </w:r>
      <w:r w:rsidR="007D0F39">
        <w:rPr>
          <w:shd w:val="clear" w:color="auto" w:fill="FFFFFF"/>
        </w:rPr>
        <w:t>, к.м.н. Маршалов Д.В.</w:t>
      </w:r>
    </w:p>
    <w:p w:rsidR="00AA5B25" w:rsidRPr="00AA5B25" w:rsidRDefault="00AA5B25" w:rsidP="00AA5B25">
      <w:pPr>
        <w:widowControl w:val="0"/>
        <w:spacing w:line="360" w:lineRule="auto"/>
        <w:jc w:val="center"/>
        <w:rPr>
          <w:b/>
          <w:lang w:val="ru-RU"/>
        </w:rPr>
      </w:pPr>
    </w:p>
    <w:p w:rsidR="005B648D" w:rsidRPr="005B648D" w:rsidRDefault="005B648D" w:rsidP="00990E63">
      <w:pPr>
        <w:widowControl w:val="0"/>
        <w:rPr>
          <w:b/>
          <w:lang w:val="ru-RU"/>
        </w:rPr>
      </w:pPr>
    </w:p>
    <w:p w:rsidR="005B648D" w:rsidRPr="005B648D" w:rsidRDefault="005B648D" w:rsidP="00990E63">
      <w:pPr>
        <w:widowControl w:val="0"/>
        <w:rPr>
          <w:b/>
          <w:lang w:val="ru-RU"/>
        </w:rPr>
      </w:pPr>
    </w:p>
    <w:p w:rsidR="005B648D" w:rsidRPr="007D0F39" w:rsidRDefault="005B648D" w:rsidP="00990E63">
      <w:pPr>
        <w:widowControl w:val="0"/>
        <w:jc w:val="center"/>
        <w:rPr>
          <w:b/>
          <w:lang w:val="ru-RU"/>
        </w:rPr>
      </w:pPr>
    </w:p>
    <w:p w:rsidR="005B648D" w:rsidRPr="007D0F39" w:rsidRDefault="005B648D" w:rsidP="00990E63">
      <w:pPr>
        <w:widowControl w:val="0"/>
        <w:jc w:val="center"/>
        <w:rPr>
          <w:b/>
          <w:lang w:val="ru-RU"/>
        </w:rPr>
      </w:pPr>
    </w:p>
    <w:p w:rsidR="005B648D" w:rsidRPr="007D0F39" w:rsidRDefault="005B648D" w:rsidP="00990E63">
      <w:pPr>
        <w:widowControl w:val="0"/>
        <w:jc w:val="center"/>
        <w:rPr>
          <w:b/>
          <w:sz w:val="28"/>
          <w:lang w:val="ru-RU"/>
        </w:rPr>
      </w:pPr>
      <w:r w:rsidRPr="007D0F39">
        <w:rPr>
          <w:b/>
          <w:sz w:val="28"/>
          <w:lang w:val="ru-RU"/>
        </w:rPr>
        <w:t>Оглавление</w:t>
      </w:r>
    </w:p>
    <w:p w:rsidR="005B648D" w:rsidRPr="007D0F39" w:rsidRDefault="005B648D" w:rsidP="00990E63">
      <w:pPr>
        <w:widowControl w:val="0"/>
        <w:jc w:val="center"/>
        <w:rPr>
          <w:b/>
          <w:sz w:val="28"/>
          <w:lang w:val="ru-RU"/>
        </w:rPr>
      </w:pPr>
    </w:p>
    <w:tbl>
      <w:tblPr>
        <w:tblStyle w:val="a4"/>
        <w:tblW w:w="0" w:type="auto"/>
        <w:tblLook w:val="04A0"/>
      </w:tblPr>
      <w:tblGrid>
        <w:gridCol w:w="8585"/>
        <w:gridCol w:w="980"/>
      </w:tblGrid>
      <w:tr w:rsidR="005B648D" w:rsidRPr="007D0F39" w:rsidTr="001F5D32">
        <w:tc>
          <w:tcPr>
            <w:tcW w:w="8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648D" w:rsidRPr="00966F6F" w:rsidRDefault="005B648D" w:rsidP="001F5D32">
            <w:pPr>
              <w:widowControl w:val="0"/>
              <w:spacing w:before="120" w:after="120"/>
              <w:ind w:firstLine="284"/>
              <w:rPr>
                <w:sz w:val="28"/>
                <w:szCs w:val="28"/>
                <w:lang w:val="ru-RU"/>
              </w:rPr>
            </w:pPr>
            <w:r w:rsidRPr="007D0F39">
              <w:rPr>
                <w:sz w:val="28"/>
                <w:szCs w:val="28"/>
                <w:lang w:val="ru-RU"/>
              </w:rPr>
              <w:t>Методология</w:t>
            </w:r>
            <w:r w:rsidR="00966F6F">
              <w:rPr>
                <w:sz w:val="28"/>
                <w:szCs w:val="28"/>
                <w:lang w:val="ru-RU"/>
              </w:rPr>
              <w:t>…………………………………………………………....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648D" w:rsidRPr="00AA5B25" w:rsidRDefault="00AA5B25" w:rsidP="001F5D32">
            <w:pPr>
              <w:widowControl w:val="0"/>
              <w:spacing w:before="120" w:after="120"/>
              <w:ind w:firstLine="284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</w:tr>
      <w:tr w:rsidR="005B648D" w:rsidRPr="007D0F39" w:rsidTr="001F5D32">
        <w:tc>
          <w:tcPr>
            <w:tcW w:w="8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648D" w:rsidRPr="001F5D32" w:rsidRDefault="001F5D32" w:rsidP="001F5D32">
            <w:pPr>
              <w:pStyle w:val="1"/>
              <w:keepNext w:val="0"/>
              <w:widowControl w:val="0"/>
              <w:spacing w:before="120" w:after="120"/>
              <w:ind w:firstLine="284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F5D32">
              <w:rPr>
                <w:rFonts w:ascii="Times New Roman" w:hAnsi="Times New Roman" w:cs="Times New Roman"/>
                <w:b w:val="0"/>
                <w:sz w:val="28"/>
                <w:szCs w:val="28"/>
              </w:rPr>
              <w:t>Общие положения</w:t>
            </w:r>
            <w:r w:rsidR="00966F6F">
              <w:rPr>
                <w:rFonts w:ascii="Times New Roman" w:hAnsi="Times New Roman" w:cs="Times New Roman"/>
                <w:b w:val="0"/>
                <w:sz w:val="28"/>
                <w:szCs w:val="28"/>
              </w:rPr>
              <w:t>……………………………………………………...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648D" w:rsidRPr="001F5D32" w:rsidRDefault="00AA5B25" w:rsidP="001F5D32">
            <w:pPr>
              <w:widowControl w:val="0"/>
              <w:spacing w:before="120" w:after="120"/>
              <w:ind w:firstLine="284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</w:t>
            </w:r>
          </w:p>
        </w:tc>
      </w:tr>
      <w:tr w:rsidR="005B648D" w:rsidRPr="001F5D32" w:rsidTr="001F5D32">
        <w:tc>
          <w:tcPr>
            <w:tcW w:w="8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648D" w:rsidRPr="001F5D32" w:rsidRDefault="001F5D32" w:rsidP="001F5D32">
            <w:pPr>
              <w:widowControl w:val="0"/>
              <w:spacing w:before="120" w:after="120"/>
              <w:ind w:firstLine="284"/>
              <w:rPr>
                <w:sz w:val="28"/>
                <w:szCs w:val="28"/>
                <w:lang w:val="ru-RU"/>
              </w:rPr>
            </w:pPr>
            <w:r w:rsidRPr="001F5D32">
              <w:rPr>
                <w:sz w:val="28"/>
                <w:szCs w:val="28"/>
                <w:lang w:val="ru-RU"/>
              </w:rPr>
              <w:t>Физиологические изменения у беременных женщин с ожирением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648D" w:rsidRPr="001F5D32" w:rsidRDefault="00AA5B25" w:rsidP="001F5D32">
            <w:pPr>
              <w:widowControl w:val="0"/>
              <w:spacing w:before="120" w:after="120"/>
              <w:ind w:firstLine="284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</w:t>
            </w:r>
          </w:p>
        </w:tc>
      </w:tr>
      <w:tr w:rsidR="005B648D" w:rsidRPr="001F5D32" w:rsidTr="001F5D32">
        <w:tc>
          <w:tcPr>
            <w:tcW w:w="8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648D" w:rsidRPr="001F5D32" w:rsidRDefault="001F5D32" w:rsidP="001F5D32">
            <w:pPr>
              <w:widowControl w:val="0"/>
              <w:spacing w:before="120" w:after="120"/>
              <w:ind w:firstLine="284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Анестезиологическое обеспечение беременных женщин с ожирением</w:t>
            </w:r>
            <w:r w:rsidR="00966F6F">
              <w:rPr>
                <w:sz w:val="28"/>
                <w:szCs w:val="28"/>
                <w:lang w:val="ru-RU"/>
              </w:rPr>
              <w:t>………………………………………………………………..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648D" w:rsidRPr="001F5D32" w:rsidRDefault="00AA5B25" w:rsidP="001F5D32">
            <w:pPr>
              <w:widowControl w:val="0"/>
              <w:spacing w:before="120" w:after="120"/>
              <w:ind w:firstLine="284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15</w:t>
            </w:r>
          </w:p>
        </w:tc>
      </w:tr>
      <w:tr w:rsidR="005B648D" w:rsidRPr="001F5D32" w:rsidTr="001F5D32">
        <w:tc>
          <w:tcPr>
            <w:tcW w:w="8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648D" w:rsidRPr="001F5D32" w:rsidRDefault="001F5D32" w:rsidP="001F5D32">
            <w:pPr>
              <w:widowControl w:val="0"/>
              <w:spacing w:before="120" w:after="120"/>
              <w:ind w:firstLine="284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Обезболивание родов у женщин с ожирением</w:t>
            </w:r>
            <w:r w:rsidR="00966F6F">
              <w:rPr>
                <w:sz w:val="28"/>
                <w:szCs w:val="28"/>
                <w:lang w:val="ru-RU"/>
              </w:rPr>
              <w:t>………………………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648D" w:rsidRPr="001F5D32" w:rsidRDefault="00AA5B25" w:rsidP="001F5D32">
            <w:pPr>
              <w:widowControl w:val="0"/>
              <w:spacing w:before="120" w:after="120"/>
              <w:ind w:firstLine="284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18</w:t>
            </w:r>
          </w:p>
        </w:tc>
      </w:tr>
      <w:tr w:rsidR="001F5D32" w:rsidRPr="001F5D32" w:rsidTr="001F5D32">
        <w:tc>
          <w:tcPr>
            <w:tcW w:w="8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5D32" w:rsidRDefault="001F5D32" w:rsidP="001F5D32">
            <w:pPr>
              <w:widowControl w:val="0"/>
              <w:spacing w:before="120" w:after="120"/>
              <w:ind w:firstLine="284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Обезболивание </w:t>
            </w:r>
            <w:proofErr w:type="gramStart"/>
            <w:r>
              <w:rPr>
                <w:sz w:val="28"/>
                <w:szCs w:val="28"/>
                <w:lang w:val="ru-RU"/>
              </w:rPr>
              <w:t>оперативного</w:t>
            </w:r>
            <w:proofErr w:type="gramEnd"/>
            <w:r>
              <w:rPr>
                <w:sz w:val="28"/>
                <w:szCs w:val="28"/>
                <w:lang w:val="ru-RU"/>
              </w:rPr>
              <w:t xml:space="preserve"> родоразрешения у женщин с ожирением</w:t>
            </w:r>
            <w:r w:rsidR="00966F6F">
              <w:rPr>
                <w:sz w:val="28"/>
                <w:szCs w:val="28"/>
                <w:lang w:val="ru-RU"/>
              </w:rPr>
              <w:t>………………………………………………………………..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5D32" w:rsidRDefault="00AA5B25" w:rsidP="001F5D32">
            <w:pPr>
              <w:widowControl w:val="0"/>
              <w:spacing w:before="120" w:after="120"/>
              <w:ind w:firstLine="284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</w:t>
            </w:r>
          </w:p>
        </w:tc>
      </w:tr>
      <w:tr w:rsidR="005B648D" w:rsidRPr="0091468D" w:rsidTr="001F5D32">
        <w:tc>
          <w:tcPr>
            <w:tcW w:w="8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648D" w:rsidRPr="001F5D32" w:rsidRDefault="001F5D32" w:rsidP="001F5D32">
            <w:pPr>
              <w:widowControl w:val="0"/>
              <w:spacing w:before="120" w:after="120"/>
              <w:ind w:firstLine="284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Обезболивание в послеоперационном периоде</w:t>
            </w:r>
            <w:r w:rsidR="00966F6F">
              <w:rPr>
                <w:sz w:val="28"/>
                <w:szCs w:val="28"/>
                <w:lang w:val="ru-RU"/>
              </w:rPr>
              <w:t>……………………..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648D" w:rsidRPr="001F5D32" w:rsidRDefault="001F5D32" w:rsidP="00AA5B25">
            <w:pPr>
              <w:widowControl w:val="0"/>
              <w:spacing w:before="120" w:after="120"/>
              <w:ind w:firstLine="284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  <w:r w:rsidR="00AA5B25">
              <w:rPr>
                <w:sz w:val="28"/>
                <w:szCs w:val="28"/>
                <w:lang w:val="ru-RU"/>
              </w:rPr>
              <w:t>6</w:t>
            </w:r>
          </w:p>
        </w:tc>
      </w:tr>
      <w:tr w:rsidR="005B648D" w:rsidRPr="0091468D" w:rsidTr="001F5D32">
        <w:tc>
          <w:tcPr>
            <w:tcW w:w="8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648D" w:rsidRPr="001F5D32" w:rsidRDefault="005B648D" w:rsidP="001F5D32">
            <w:pPr>
              <w:widowControl w:val="0"/>
              <w:spacing w:before="120" w:after="120"/>
              <w:ind w:firstLine="284"/>
              <w:rPr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648D" w:rsidRPr="001F5D32" w:rsidRDefault="005B648D" w:rsidP="001F5D32">
            <w:pPr>
              <w:widowControl w:val="0"/>
              <w:spacing w:before="120" w:after="120"/>
              <w:ind w:firstLine="284"/>
              <w:rPr>
                <w:sz w:val="28"/>
                <w:szCs w:val="28"/>
              </w:rPr>
            </w:pPr>
          </w:p>
        </w:tc>
      </w:tr>
    </w:tbl>
    <w:p w:rsidR="005B648D" w:rsidRPr="0091468D" w:rsidRDefault="005B648D" w:rsidP="00990E63">
      <w:pPr>
        <w:widowControl w:val="0"/>
        <w:jc w:val="center"/>
        <w:rPr>
          <w:b/>
          <w:sz w:val="28"/>
        </w:rPr>
      </w:pPr>
    </w:p>
    <w:p w:rsidR="005B648D" w:rsidRPr="0091468D" w:rsidRDefault="005B648D" w:rsidP="00990E63">
      <w:pPr>
        <w:widowControl w:val="0"/>
        <w:jc w:val="center"/>
        <w:rPr>
          <w:b/>
          <w:sz w:val="28"/>
        </w:rPr>
      </w:pPr>
    </w:p>
    <w:p w:rsidR="005B648D" w:rsidRDefault="005B648D" w:rsidP="00990E63">
      <w:pPr>
        <w:widowControl w:val="0"/>
        <w:jc w:val="center"/>
        <w:rPr>
          <w:b/>
        </w:rPr>
      </w:pPr>
    </w:p>
    <w:p w:rsidR="005B648D" w:rsidRDefault="005B648D" w:rsidP="00990E63">
      <w:pPr>
        <w:widowControl w:val="0"/>
        <w:jc w:val="center"/>
        <w:rPr>
          <w:b/>
        </w:rPr>
      </w:pPr>
    </w:p>
    <w:p w:rsidR="005B648D" w:rsidRDefault="005B648D" w:rsidP="00990E63">
      <w:pPr>
        <w:widowControl w:val="0"/>
        <w:jc w:val="center"/>
        <w:rPr>
          <w:b/>
        </w:rPr>
      </w:pPr>
    </w:p>
    <w:p w:rsidR="005B648D" w:rsidRDefault="005B648D" w:rsidP="00990E63">
      <w:pPr>
        <w:widowControl w:val="0"/>
        <w:jc w:val="center"/>
        <w:rPr>
          <w:b/>
        </w:rPr>
      </w:pPr>
    </w:p>
    <w:p w:rsidR="005B648D" w:rsidRDefault="005B648D" w:rsidP="00990E63">
      <w:pPr>
        <w:widowControl w:val="0"/>
        <w:jc w:val="center"/>
        <w:rPr>
          <w:b/>
        </w:rPr>
      </w:pPr>
    </w:p>
    <w:p w:rsidR="005B648D" w:rsidRDefault="005B648D" w:rsidP="00990E63">
      <w:pPr>
        <w:widowControl w:val="0"/>
        <w:jc w:val="center"/>
        <w:rPr>
          <w:b/>
        </w:rPr>
      </w:pPr>
    </w:p>
    <w:p w:rsidR="005B648D" w:rsidRDefault="005B648D" w:rsidP="00990E63">
      <w:pPr>
        <w:widowControl w:val="0"/>
        <w:jc w:val="center"/>
        <w:rPr>
          <w:b/>
        </w:rPr>
      </w:pPr>
    </w:p>
    <w:p w:rsidR="005B648D" w:rsidRDefault="005B648D" w:rsidP="00990E63">
      <w:pPr>
        <w:widowControl w:val="0"/>
        <w:jc w:val="center"/>
        <w:rPr>
          <w:b/>
        </w:rPr>
      </w:pPr>
    </w:p>
    <w:p w:rsidR="005B648D" w:rsidRDefault="005B648D" w:rsidP="00990E63">
      <w:pPr>
        <w:widowControl w:val="0"/>
        <w:jc w:val="center"/>
        <w:rPr>
          <w:b/>
          <w:lang w:val="ru-RU"/>
        </w:rPr>
      </w:pPr>
    </w:p>
    <w:p w:rsidR="001F5D32" w:rsidRPr="001F5D32" w:rsidRDefault="001F5D32" w:rsidP="00990E63">
      <w:pPr>
        <w:widowControl w:val="0"/>
        <w:jc w:val="center"/>
        <w:rPr>
          <w:b/>
          <w:lang w:val="ru-RU"/>
        </w:rPr>
      </w:pPr>
    </w:p>
    <w:p w:rsidR="005B648D" w:rsidRDefault="005B648D" w:rsidP="00990E63">
      <w:pPr>
        <w:widowControl w:val="0"/>
        <w:jc w:val="center"/>
        <w:rPr>
          <w:b/>
        </w:rPr>
      </w:pPr>
    </w:p>
    <w:p w:rsidR="005B648D" w:rsidRDefault="005B648D" w:rsidP="00990E63">
      <w:pPr>
        <w:widowControl w:val="0"/>
        <w:jc w:val="center"/>
        <w:rPr>
          <w:b/>
          <w:lang w:val="ru-RU"/>
        </w:rPr>
      </w:pPr>
    </w:p>
    <w:p w:rsidR="00AA5B25" w:rsidRDefault="00AA5B25" w:rsidP="00990E63">
      <w:pPr>
        <w:widowControl w:val="0"/>
        <w:jc w:val="center"/>
        <w:rPr>
          <w:b/>
          <w:lang w:val="ru-RU"/>
        </w:rPr>
      </w:pPr>
    </w:p>
    <w:p w:rsidR="00AA5B25" w:rsidRPr="00AA5B25" w:rsidRDefault="00AA5B25" w:rsidP="00990E63">
      <w:pPr>
        <w:widowControl w:val="0"/>
        <w:jc w:val="center"/>
        <w:rPr>
          <w:b/>
          <w:lang w:val="ru-RU"/>
        </w:rPr>
      </w:pPr>
    </w:p>
    <w:p w:rsidR="005B648D" w:rsidRDefault="005B648D" w:rsidP="00990E63">
      <w:pPr>
        <w:widowControl w:val="0"/>
        <w:jc w:val="center"/>
        <w:rPr>
          <w:b/>
        </w:rPr>
      </w:pPr>
    </w:p>
    <w:p w:rsidR="005B648D" w:rsidRDefault="005B648D" w:rsidP="00990E63">
      <w:pPr>
        <w:widowControl w:val="0"/>
        <w:jc w:val="center"/>
        <w:rPr>
          <w:b/>
        </w:rPr>
      </w:pPr>
    </w:p>
    <w:p w:rsidR="005B648D" w:rsidRDefault="005B648D" w:rsidP="00990E63">
      <w:pPr>
        <w:widowControl w:val="0"/>
        <w:jc w:val="center"/>
        <w:rPr>
          <w:b/>
          <w:lang w:val="ru-RU"/>
        </w:rPr>
      </w:pPr>
    </w:p>
    <w:p w:rsidR="009607BA" w:rsidRDefault="009607BA" w:rsidP="00990E63">
      <w:pPr>
        <w:widowControl w:val="0"/>
        <w:jc w:val="center"/>
        <w:rPr>
          <w:b/>
          <w:lang w:val="ru-RU"/>
        </w:rPr>
      </w:pPr>
    </w:p>
    <w:p w:rsidR="009607BA" w:rsidRDefault="009607BA" w:rsidP="00990E63">
      <w:pPr>
        <w:widowControl w:val="0"/>
        <w:jc w:val="center"/>
        <w:rPr>
          <w:b/>
          <w:lang w:val="ru-RU"/>
        </w:rPr>
      </w:pPr>
    </w:p>
    <w:p w:rsidR="009607BA" w:rsidRPr="009607BA" w:rsidRDefault="009607BA" w:rsidP="00990E63">
      <w:pPr>
        <w:widowControl w:val="0"/>
        <w:jc w:val="center"/>
        <w:rPr>
          <w:b/>
          <w:lang w:val="ru-RU"/>
        </w:rPr>
      </w:pPr>
    </w:p>
    <w:p w:rsidR="005B648D" w:rsidRDefault="005B648D" w:rsidP="00990E63">
      <w:pPr>
        <w:widowControl w:val="0"/>
        <w:jc w:val="center"/>
        <w:rPr>
          <w:b/>
        </w:rPr>
      </w:pPr>
    </w:p>
    <w:p w:rsidR="005B648D" w:rsidRDefault="005B648D" w:rsidP="00990E63">
      <w:pPr>
        <w:widowControl w:val="0"/>
        <w:jc w:val="center"/>
        <w:rPr>
          <w:b/>
        </w:rPr>
      </w:pPr>
    </w:p>
    <w:p w:rsidR="005B648D" w:rsidRDefault="005B648D" w:rsidP="00990E63">
      <w:pPr>
        <w:widowControl w:val="0"/>
        <w:jc w:val="center"/>
        <w:rPr>
          <w:b/>
        </w:rPr>
      </w:pPr>
    </w:p>
    <w:p w:rsidR="005B648D" w:rsidRDefault="005B648D" w:rsidP="00990E63">
      <w:pPr>
        <w:widowControl w:val="0"/>
        <w:jc w:val="center"/>
        <w:rPr>
          <w:b/>
        </w:rPr>
      </w:pPr>
    </w:p>
    <w:p w:rsidR="005B648D" w:rsidRDefault="005B648D" w:rsidP="00990E63">
      <w:pPr>
        <w:widowControl w:val="0"/>
        <w:jc w:val="center"/>
        <w:rPr>
          <w:b/>
        </w:rPr>
      </w:pPr>
    </w:p>
    <w:p w:rsidR="005B648D" w:rsidRDefault="005B648D" w:rsidP="00990E63">
      <w:pPr>
        <w:widowControl w:val="0"/>
        <w:jc w:val="center"/>
        <w:rPr>
          <w:b/>
        </w:rPr>
      </w:pPr>
    </w:p>
    <w:p w:rsidR="005B648D" w:rsidRDefault="005B648D" w:rsidP="00990E63">
      <w:pPr>
        <w:widowControl w:val="0"/>
        <w:jc w:val="center"/>
        <w:rPr>
          <w:b/>
        </w:rPr>
      </w:pPr>
    </w:p>
    <w:p w:rsidR="008A748D" w:rsidRPr="00A921AE" w:rsidRDefault="008D29AF" w:rsidP="00990E63">
      <w:pPr>
        <w:widowControl w:val="0"/>
        <w:spacing w:line="360" w:lineRule="auto"/>
        <w:rPr>
          <w:snapToGrid w:val="0"/>
          <w:sz w:val="28"/>
          <w:lang w:val="ru-RU" w:eastAsia="ru-RU"/>
        </w:rPr>
      </w:pPr>
      <w:r>
        <w:rPr>
          <w:b/>
          <w:snapToGrid w:val="0"/>
          <w:sz w:val="28"/>
          <w:lang w:val="ru-RU"/>
        </w:rPr>
        <w:t xml:space="preserve">Коды </w:t>
      </w:r>
      <w:r w:rsidR="00275446" w:rsidRPr="00275446">
        <w:rPr>
          <w:b/>
          <w:snapToGrid w:val="0"/>
          <w:sz w:val="28"/>
          <w:lang w:val="ru-RU"/>
        </w:rPr>
        <w:t xml:space="preserve"> МКБ Х, которые относятся  к </w:t>
      </w:r>
      <w:r w:rsidR="00275446">
        <w:rPr>
          <w:b/>
          <w:snapToGrid w:val="0"/>
          <w:sz w:val="28"/>
          <w:lang w:val="ru-RU"/>
        </w:rPr>
        <w:t xml:space="preserve">беременности и ожирению: </w:t>
      </w:r>
      <w:r w:rsidR="008A748D" w:rsidRPr="00A921AE">
        <w:rPr>
          <w:snapToGrid w:val="0"/>
          <w:sz w:val="28"/>
          <w:szCs w:val="28"/>
          <w:lang w:eastAsia="ru-RU"/>
        </w:rPr>
        <w:t>E</w:t>
      </w:r>
      <w:r w:rsidR="008A748D" w:rsidRPr="00A921AE">
        <w:rPr>
          <w:snapToGrid w:val="0"/>
          <w:sz w:val="28"/>
          <w:szCs w:val="28"/>
          <w:lang w:val="ru-RU" w:eastAsia="ru-RU"/>
        </w:rPr>
        <w:t>65-</w:t>
      </w:r>
      <w:r w:rsidR="008A748D" w:rsidRPr="00A921AE">
        <w:rPr>
          <w:snapToGrid w:val="0"/>
          <w:sz w:val="28"/>
          <w:szCs w:val="28"/>
          <w:lang w:eastAsia="ru-RU"/>
        </w:rPr>
        <w:t>E</w:t>
      </w:r>
      <w:r w:rsidR="008A748D" w:rsidRPr="00A921AE">
        <w:rPr>
          <w:snapToGrid w:val="0"/>
          <w:sz w:val="28"/>
          <w:szCs w:val="28"/>
          <w:lang w:val="ru-RU" w:eastAsia="ru-RU"/>
        </w:rPr>
        <w:t xml:space="preserve">68, </w:t>
      </w:r>
      <w:r w:rsidR="008A748D" w:rsidRPr="00A921AE">
        <w:rPr>
          <w:snapToGrid w:val="0"/>
          <w:sz w:val="28"/>
          <w:szCs w:val="28"/>
          <w:lang w:eastAsia="ru-RU"/>
        </w:rPr>
        <w:t>O</w:t>
      </w:r>
      <w:r w:rsidR="008A748D" w:rsidRPr="00A921AE">
        <w:rPr>
          <w:snapToGrid w:val="0"/>
          <w:sz w:val="28"/>
          <w:szCs w:val="28"/>
          <w:lang w:val="ru-RU" w:eastAsia="ru-RU"/>
        </w:rPr>
        <w:t>20-</w:t>
      </w:r>
      <w:r w:rsidR="008A748D" w:rsidRPr="00A921AE">
        <w:rPr>
          <w:snapToGrid w:val="0"/>
          <w:sz w:val="28"/>
          <w:szCs w:val="28"/>
          <w:lang w:eastAsia="ru-RU"/>
        </w:rPr>
        <w:t>O</w:t>
      </w:r>
      <w:r w:rsidR="008A748D" w:rsidRPr="00A921AE">
        <w:rPr>
          <w:snapToGrid w:val="0"/>
          <w:sz w:val="28"/>
          <w:szCs w:val="28"/>
          <w:lang w:val="ru-RU" w:eastAsia="ru-RU"/>
        </w:rPr>
        <w:t>29</w:t>
      </w:r>
      <w:r w:rsidR="00D519CE" w:rsidRPr="00A921AE">
        <w:rPr>
          <w:snapToGrid w:val="0"/>
          <w:sz w:val="28"/>
          <w:szCs w:val="28"/>
          <w:lang w:val="ru-RU" w:eastAsia="ru-RU"/>
        </w:rPr>
        <w:t>,</w:t>
      </w:r>
      <w:r w:rsidR="008A748D" w:rsidRPr="00A921AE">
        <w:rPr>
          <w:snapToGrid w:val="0"/>
          <w:sz w:val="28"/>
          <w:szCs w:val="28"/>
          <w:lang w:val="ru-RU" w:eastAsia="ru-RU"/>
        </w:rPr>
        <w:t xml:space="preserve"> </w:t>
      </w:r>
      <w:r w:rsidR="008A748D" w:rsidRPr="00A921AE">
        <w:rPr>
          <w:snapToGrid w:val="0"/>
          <w:sz w:val="28"/>
          <w:szCs w:val="28"/>
          <w:lang w:eastAsia="ru-RU"/>
        </w:rPr>
        <w:t>O</w:t>
      </w:r>
      <w:r w:rsidR="008A748D" w:rsidRPr="00A921AE">
        <w:rPr>
          <w:snapToGrid w:val="0"/>
          <w:sz w:val="28"/>
          <w:szCs w:val="28"/>
          <w:lang w:val="ru-RU" w:eastAsia="ru-RU"/>
        </w:rPr>
        <w:t>80-</w:t>
      </w:r>
      <w:r w:rsidR="008A748D" w:rsidRPr="00A921AE">
        <w:rPr>
          <w:snapToGrid w:val="0"/>
          <w:sz w:val="28"/>
          <w:szCs w:val="28"/>
          <w:lang w:eastAsia="ru-RU"/>
        </w:rPr>
        <w:t>O</w:t>
      </w:r>
      <w:r w:rsidR="008A748D" w:rsidRPr="00A921AE">
        <w:rPr>
          <w:snapToGrid w:val="0"/>
          <w:sz w:val="28"/>
          <w:szCs w:val="28"/>
          <w:lang w:val="ru-RU" w:eastAsia="ru-RU"/>
        </w:rPr>
        <w:t xml:space="preserve">84, </w:t>
      </w:r>
      <w:r w:rsidR="008A748D" w:rsidRPr="00A921AE">
        <w:rPr>
          <w:snapToGrid w:val="0"/>
          <w:sz w:val="28"/>
          <w:lang w:eastAsia="ru-RU"/>
        </w:rPr>
        <w:t>O</w:t>
      </w:r>
      <w:r w:rsidR="008A748D" w:rsidRPr="00A921AE">
        <w:rPr>
          <w:snapToGrid w:val="0"/>
          <w:sz w:val="28"/>
          <w:lang w:val="ru-RU" w:eastAsia="ru-RU"/>
        </w:rPr>
        <w:t>99.2</w:t>
      </w:r>
    </w:p>
    <w:p w:rsidR="005B648D" w:rsidRDefault="005B648D" w:rsidP="00990E63">
      <w:pPr>
        <w:pStyle w:val="1"/>
        <w:keepNext w:val="0"/>
        <w:widowControl w:val="0"/>
        <w:spacing w:before="0" w:after="0" w:line="360" w:lineRule="auto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D71C5">
        <w:rPr>
          <w:rFonts w:ascii="Times New Roman" w:hAnsi="Times New Roman" w:cs="Times New Roman"/>
          <w:sz w:val="28"/>
          <w:szCs w:val="28"/>
        </w:rPr>
        <w:t>База для разработки клинических рекомендаций</w:t>
      </w:r>
    </w:p>
    <w:p w:rsidR="005B648D" w:rsidRPr="00272B81" w:rsidRDefault="005B648D" w:rsidP="00990E63">
      <w:pPr>
        <w:pStyle w:val="1"/>
        <w:keepNext w:val="0"/>
        <w:widowControl w:val="0"/>
        <w:numPr>
          <w:ilvl w:val="0"/>
          <w:numId w:val="59"/>
        </w:numPr>
        <w:autoSpaceDE w:val="0"/>
        <w:autoSpaceDN w:val="0"/>
        <w:adjustRightInd w:val="0"/>
        <w:spacing w:before="0" w:after="0" w:line="360" w:lineRule="auto"/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</w:rPr>
      </w:pPr>
      <w:r w:rsidRPr="00272B81">
        <w:rPr>
          <w:rFonts w:ascii="Times New Roman" w:hAnsi="Times New Roman" w:cs="Times New Roman"/>
          <w:b w:val="0"/>
          <w:sz w:val="28"/>
        </w:rPr>
        <w:t xml:space="preserve">Порядок оказания медицинской помощи взрослому населению по профилю "анестезиология и реаниматология", утвержденному приказом Министерства здравоохранения Российской Федерации от 15 ноября 2012 г. N 919н </w:t>
      </w:r>
    </w:p>
    <w:p w:rsidR="005B648D" w:rsidRPr="00272B81" w:rsidRDefault="005B648D" w:rsidP="00990E63">
      <w:pPr>
        <w:pStyle w:val="1"/>
        <w:keepNext w:val="0"/>
        <w:widowControl w:val="0"/>
        <w:numPr>
          <w:ilvl w:val="0"/>
          <w:numId w:val="59"/>
        </w:numPr>
        <w:autoSpaceDE w:val="0"/>
        <w:autoSpaceDN w:val="0"/>
        <w:adjustRightInd w:val="0"/>
        <w:spacing w:before="0" w:after="0" w:line="360" w:lineRule="auto"/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</w:rPr>
      </w:pPr>
      <w:r w:rsidRPr="00272B81">
        <w:rPr>
          <w:rFonts w:ascii="Times New Roman" w:hAnsi="Times New Roman" w:cs="Times New Roman"/>
          <w:b w:val="0"/>
          <w:sz w:val="28"/>
        </w:rPr>
        <w:t>Порядок оказания медицинской помощи по профилю «акушерство и гинекология (за исключением использования вспомогательных репродуктивных технологий)», утвержденному приказом Министерства здравоохранения        Российской Федерации от «01» ноября 2012 г. № 572н.</w:t>
      </w:r>
    </w:p>
    <w:p w:rsidR="005B648D" w:rsidRPr="0086104B" w:rsidRDefault="005B648D" w:rsidP="00990E63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kern w:val="24"/>
          <w:sz w:val="28"/>
          <w:lang w:val="ru-RU"/>
        </w:rPr>
      </w:pPr>
      <w:r w:rsidRPr="0086104B">
        <w:rPr>
          <w:b/>
          <w:bCs/>
          <w:kern w:val="24"/>
          <w:sz w:val="28"/>
          <w:lang w:val="ru-RU"/>
        </w:rPr>
        <w:t>При разработке клинических рекомендаций использовались материалы ведущих мировых организаций</w:t>
      </w:r>
    </w:p>
    <w:p w:rsidR="005B648D" w:rsidRPr="00AA5B25" w:rsidRDefault="0086104B" w:rsidP="00AA5B25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</w:rPr>
      </w:pPr>
      <w:r w:rsidRPr="0086104B">
        <w:rPr>
          <w:kern w:val="24"/>
          <w:sz w:val="28"/>
        </w:rPr>
        <w:t xml:space="preserve">World Health Organization, American Academy of Family Physicians, Royal College of Obstetricians and </w:t>
      </w:r>
      <w:proofErr w:type="spellStart"/>
      <w:r w:rsidRPr="0086104B">
        <w:rPr>
          <w:kern w:val="24"/>
          <w:sz w:val="28"/>
        </w:rPr>
        <w:t>Gynaecologists</w:t>
      </w:r>
      <w:proofErr w:type="spellEnd"/>
      <w:r w:rsidRPr="0086104B">
        <w:rPr>
          <w:kern w:val="24"/>
          <w:sz w:val="28"/>
        </w:rPr>
        <w:t xml:space="preserve"> (RCOG), International Federation of Obstet</w:t>
      </w:r>
      <w:r w:rsidRPr="0086104B">
        <w:rPr>
          <w:kern w:val="24"/>
          <w:sz w:val="28"/>
        </w:rPr>
        <w:softHyphen/>
        <w:t xml:space="preserve">rics and Gynecology (FIGO), </w:t>
      </w:r>
      <w:proofErr w:type="spellStart"/>
      <w:r w:rsidRPr="0086104B">
        <w:rPr>
          <w:kern w:val="24"/>
          <w:sz w:val="28"/>
        </w:rPr>
        <w:t>Collège</w:t>
      </w:r>
      <w:proofErr w:type="spellEnd"/>
      <w:r w:rsidRPr="0086104B">
        <w:rPr>
          <w:kern w:val="24"/>
          <w:sz w:val="28"/>
        </w:rPr>
        <w:t xml:space="preserve"> National des </w:t>
      </w:r>
      <w:proofErr w:type="spellStart"/>
      <w:r w:rsidRPr="0086104B">
        <w:rPr>
          <w:kern w:val="24"/>
          <w:sz w:val="28"/>
        </w:rPr>
        <w:t>Gynécologues</w:t>
      </w:r>
      <w:proofErr w:type="spellEnd"/>
      <w:r w:rsidRPr="0086104B">
        <w:rPr>
          <w:kern w:val="24"/>
          <w:sz w:val="28"/>
        </w:rPr>
        <w:t xml:space="preserve"> et </w:t>
      </w:r>
      <w:proofErr w:type="spellStart"/>
      <w:r w:rsidRPr="0086104B">
        <w:rPr>
          <w:kern w:val="24"/>
          <w:sz w:val="28"/>
        </w:rPr>
        <w:t>Obstétriciens</w:t>
      </w:r>
      <w:proofErr w:type="spellEnd"/>
      <w:r w:rsidRPr="0086104B">
        <w:rPr>
          <w:kern w:val="24"/>
          <w:sz w:val="28"/>
        </w:rPr>
        <w:t xml:space="preserve"> </w:t>
      </w:r>
      <w:proofErr w:type="spellStart"/>
      <w:r w:rsidRPr="0086104B">
        <w:rPr>
          <w:kern w:val="24"/>
          <w:sz w:val="28"/>
        </w:rPr>
        <w:t>Français</w:t>
      </w:r>
      <w:proofErr w:type="spellEnd"/>
      <w:r w:rsidRPr="0086104B">
        <w:rPr>
          <w:kern w:val="24"/>
          <w:sz w:val="28"/>
        </w:rPr>
        <w:t xml:space="preserve">, American College of Obstetricians and Gynecologists (ACOG), Cochrane Reviews, </w:t>
      </w:r>
      <w:proofErr w:type="spellStart"/>
      <w:r w:rsidRPr="0086104B">
        <w:rPr>
          <w:kern w:val="24"/>
          <w:sz w:val="28"/>
        </w:rPr>
        <w:t>рекомендации</w:t>
      </w:r>
      <w:proofErr w:type="spellEnd"/>
      <w:r w:rsidRPr="0086104B">
        <w:rPr>
          <w:kern w:val="24"/>
          <w:sz w:val="28"/>
        </w:rPr>
        <w:t xml:space="preserve">  </w:t>
      </w:r>
      <w:r w:rsidRPr="0086104B">
        <w:rPr>
          <w:color w:val="000000"/>
          <w:sz w:val="28"/>
        </w:rPr>
        <w:t xml:space="preserve">World Federation of Societies of </w:t>
      </w:r>
      <w:proofErr w:type="spellStart"/>
      <w:r w:rsidRPr="0086104B">
        <w:rPr>
          <w:color w:val="000000"/>
          <w:sz w:val="28"/>
        </w:rPr>
        <w:t>Anaesthesiologists</w:t>
      </w:r>
      <w:proofErr w:type="spellEnd"/>
      <w:r w:rsidRPr="0086104B">
        <w:rPr>
          <w:color w:val="000000"/>
          <w:sz w:val="28"/>
        </w:rPr>
        <w:t>,</w:t>
      </w:r>
      <w:r w:rsidRPr="0086104B">
        <w:rPr>
          <w:rStyle w:val="apple-converted-space"/>
          <w:color w:val="000000"/>
          <w:sz w:val="28"/>
        </w:rPr>
        <w:t> </w:t>
      </w:r>
      <w:r w:rsidRPr="0086104B">
        <w:rPr>
          <w:sz w:val="28"/>
        </w:rPr>
        <w:t xml:space="preserve">American Society of Anesthesiologists, American Society of Regional Anesthesia and Pain Medicine, Association of Women's Health, Obstetric and Neonatal Nurses, </w:t>
      </w:r>
      <w:proofErr w:type="spellStart"/>
      <w:r w:rsidRPr="0086104B">
        <w:rPr>
          <w:sz w:val="28"/>
        </w:rPr>
        <w:t>Société</w:t>
      </w:r>
      <w:proofErr w:type="spellEnd"/>
      <w:r w:rsidRPr="0086104B">
        <w:rPr>
          <w:sz w:val="28"/>
        </w:rPr>
        <w:t xml:space="preserve"> </w:t>
      </w:r>
      <w:proofErr w:type="spellStart"/>
      <w:r w:rsidRPr="0086104B">
        <w:rPr>
          <w:sz w:val="28"/>
        </w:rPr>
        <w:t>française</w:t>
      </w:r>
      <w:proofErr w:type="spellEnd"/>
      <w:r w:rsidRPr="0086104B">
        <w:rPr>
          <w:sz w:val="28"/>
        </w:rPr>
        <w:t xml:space="preserve"> </w:t>
      </w:r>
      <w:proofErr w:type="spellStart"/>
      <w:r w:rsidRPr="0086104B">
        <w:rPr>
          <w:sz w:val="28"/>
        </w:rPr>
        <w:t>d’anesthésie</w:t>
      </w:r>
      <w:proofErr w:type="spellEnd"/>
      <w:r w:rsidRPr="0086104B">
        <w:rPr>
          <w:sz w:val="28"/>
        </w:rPr>
        <w:t xml:space="preserve"> et de reanimation, Association of </w:t>
      </w:r>
      <w:proofErr w:type="spellStart"/>
      <w:r w:rsidRPr="0086104B">
        <w:rPr>
          <w:sz w:val="28"/>
        </w:rPr>
        <w:t>Anaesthetists</w:t>
      </w:r>
      <w:proofErr w:type="spellEnd"/>
      <w:r w:rsidRPr="0086104B">
        <w:rPr>
          <w:sz w:val="28"/>
        </w:rPr>
        <w:t xml:space="preserve"> of Great Britain and Ireland, </w:t>
      </w:r>
      <w:r w:rsidRPr="0086104B">
        <w:rPr>
          <w:rStyle w:val="a6"/>
          <w:b w:val="0"/>
          <w:color w:val="333333"/>
          <w:sz w:val="28"/>
          <w:shd w:val="clear" w:color="auto" w:fill="FFFFFF"/>
        </w:rPr>
        <w:t xml:space="preserve">European Society of </w:t>
      </w:r>
      <w:proofErr w:type="spellStart"/>
      <w:r w:rsidRPr="0086104B">
        <w:rPr>
          <w:rStyle w:val="a6"/>
          <w:b w:val="0"/>
          <w:color w:val="333333"/>
          <w:sz w:val="28"/>
          <w:shd w:val="clear" w:color="auto" w:fill="FFFFFF"/>
        </w:rPr>
        <w:t>Anaesthesiology</w:t>
      </w:r>
      <w:proofErr w:type="spellEnd"/>
      <w:r w:rsidRPr="0086104B">
        <w:rPr>
          <w:rStyle w:val="a6"/>
          <w:b w:val="0"/>
          <w:color w:val="333333"/>
          <w:sz w:val="28"/>
          <w:shd w:val="clear" w:color="auto" w:fill="FFFFFF"/>
        </w:rPr>
        <w:t xml:space="preserve">, European Society for Regional </w:t>
      </w:r>
      <w:proofErr w:type="spellStart"/>
      <w:r w:rsidRPr="0086104B">
        <w:rPr>
          <w:rStyle w:val="a6"/>
          <w:b w:val="0"/>
          <w:color w:val="333333"/>
          <w:sz w:val="28"/>
          <w:shd w:val="clear" w:color="auto" w:fill="FFFFFF"/>
        </w:rPr>
        <w:t>Anaesthesia</w:t>
      </w:r>
      <w:proofErr w:type="spellEnd"/>
      <w:r w:rsidRPr="0086104B">
        <w:rPr>
          <w:rStyle w:val="a6"/>
          <w:b w:val="0"/>
          <w:color w:val="333333"/>
          <w:sz w:val="28"/>
          <w:shd w:val="clear" w:color="auto" w:fill="FFFFFF"/>
        </w:rPr>
        <w:t xml:space="preserve">, Society for Obstetric Anesthesia and </w:t>
      </w:r>
      <w:proofErr w:type="spellStart"/>
      <w:r w:rsidRPr="0086104B">
        <w:rPr>
          <w:rStyle w:val="a6"/>
          <w:b w:val="0"/>
          <w:color w:val="333333"/>
          <w:sz w:val="28"/>
          <w:shd w:val="clear" w:color="auto" w:fill="FFFFFF"/>
        </w:rPr>
        <w:t>Perinatology</w:t>
      </w:r>
      <w:proofErr w:type="spellEnd"/>
      <w:r w:rsidRPr="0086104B">
        <w:rPr>
          <w:rStyle w:val="a6"/>
          <w:b w:val="0"/>
          <w:color w:val="333333"/>
          <w:sz w:val="28"/>
          <w:shd w:val="clear" w:color="auto" w:fill="FFFFFF"/>
        </w:rPr>
        <w:t>,</w:t>
      </w:r>
      <w:r w:rsidRPr="0086104B">
        <w:rPr>
          <w:b/>
          <w:color w:val="333333"/>
          <w:sz w:val="28"/>
          <w:shd w:val="clear" w:color="auto" w:fill="FFFFFF"/>
        </w:rPr>
        <w:t xml:space="preserve"> </w:t>
      </w:r>
      <w:r w:rsidRPr="0086104B">
        <w:rPr>
          <w:rStyle w:val="a6"/>
          <w:b w:val="0"/>
          <w:color w:val="333333"/>
          <w:sz w:val="28"/>
          <w:shd w:val="clear" w:color="auto" w:fill="FFFFFF"/>
        </w:rPr>
        <w:t xml:space="preserve">Obstetric </w:t>
      </w:r>
      <w:proofErr w:type="spellStart"/>
      <w:r w:rsidRPr="0086104B">
        <w:rPr>
          <w:rStyle w:val="a6"/>
          <w:b w:val="0"/>
          <w:color w:val="333333"/>
          <w:sz w:val="28"/>
          <w:shd w:val="clear" w:color="auto" w:fill="FFFFFF"/>
        </w:rPr>
        <w:t>Anaesthetists'</w:t>
      </w:r>
      <w:proofErr w:type="spellEnd"/>
      <w:r w:rsidRPr="0086104B">
        <w:rPr>
          <w:rStyle w:val="a6"/>
          <w:b w:val="0"/>
          <w:color w:val="333333"/>
          <w:sz w:val="28"/>
          <w:shd w:val="clear" w:color="auto" w:fill="FFFFFF"/>
        </w:rPr>
        <w:t xml:space="preserve"> Association (OAA</w:t>
      </w:r>
      <w:r w:rsidRPr="0086104B">
        <w:rPr>
          <w:rStyle w:val="a6"/>
          <w:b w:val="0"/>
          <w:sz w:val="28"/>
          <w:shd w:val="clear" w:color="auto" w:fill="FFFFFF"/>
        </w:rPr>
        <w:t xml:space="preserve">), </w:t>
      </w:r>
      <w:r w:rsidRPr="0086104B">
        <w:rPr>
          <w:rStyle w:val="apple-converted-space"/>
          <w:b/>
          <w:sz w:val="28"/>
        </w:rPr>
        <w:t> </w:t>
      </w:r>
      <w:r w:rsidRPr="0086104B">
        <w:rPr>
          <w:sz w:val="28"/>
        </w:rPr>
        <w:t xml:space="preserve">European Resuscitation Council, </w:t>
      </w:r>
      <w:proofErr w:type="spellStart"/>
      <w:r w:rsidRPr="0086104B">
        <w:rPr>
          <w:kern w:val="24"/>
          <w:sz w:val="28"/>
        </w:rPr>
        <w:t>материалы</w:t>
      </w:r>
      <w:proofErr w:type="spellEnd"/>
      <w:r w:rsidRPr="0086104B">
        <w:rPr>
          <w:kern w:val="24"/>
          <w:sz w:val="28"/>
        </w:rPr>
        <w:t xml:space="preserve"> </w:t>
      </w:r>
      <w:proofErr w:type="spellStart"/>
      <w:r w:rsidRPr="0086104B">
        <w:rPr>
          <w:kern w:val="24"/>
          <w:sz w:val="28"/>
        </w:rPr>
        <w:t>форумов</w:t>
      </w:r>
      <w:proofErr w:type="spellEnd"/>
      <w:r w:rsidRPr="0086104B">
        <w:rPr>
          <w:kern w:val="24"/>
          <w:sz w:val="28"/>
        </w:rPr>
        <w:t xml:space="preserve"> «</w:t>
      </w:r>
      <w:proofErr w:type="spellStart"/>
      <w:r w:rsidRPr="0086104B">
        <w:rPr>
          <w:kern w:val="24"/>
          <w:sz w:val="28"/>
        </w:rPr>
        <w:t>Мать</w:t>
      </w:r>
      <w:proofErr w:type="spellEnd"/>
      <w:r w:rsidRPr="0086104B">
        <w:rPr>
          <w:kern w:val="24"/>
          <w:sz w:val="28"/>
        </w:rPr>
        <w:t xml:space="preserve"> и </w:t>
      </w:r>
      <w:proofErr w:type="spellStart"/>
      <w:r w:rsidRPr="0086104B">
        <w:rPr>
          <w:kern w:val="24"/>
          <w:sz w:val="28"/>
        </w:rPr>
        <w:t>дитя</w:t>
      </w:r>
      <w:proofErr w:type="spellEnd"/>
      <w:r w:rsidRPr="0086104B">
        <w:rPr>
          <w:kern w:val="24"/>
          <w:sz w:val="28"/>
        </w:rPr>
        <w:t>», «</w:t>
      </w:r>
      <w:proofErr w:type="spellStart"/>
      <w:r w:rsidRPr="0086104B">
        <w:rPr>
          <w:kern w:val="24"/>
          <w:sz w:val="28"/>
        </w:rPr>
        <w:t>Репродуктивный</w:t>
      </w:r>
      <w:proofErr w:type="spellEnd"/>
      <w:r w:rsidRPr="0086104B">
        <w:rPr>
          <w:kern w:val="24"/>
          <w:sz w:val="28"/>
        </w:rPr>
        <w:t xml:space="preserve"> </w:t>
      </w:r>
      <w:proofErr w:type="spellStart"/>
      <w:r w:rsidRPr="0086104B">
        <w:rPr>
          <w:kern w:val="24"/>
          <w:sz w:val="28"/>
        </w:rPr>
        <w:t>потенциал</w:t>
      </w:r>
      <w:proofErr w:type="spellEnd"/>
      <w:r w:rsidRPr="0086104B">
        <w:rPr>
          <w:kern w:val="24"/>
          <w:sz w:val="28"/>
        </w:rPr>
        <w:t xml:space="preserve"> России», </w:t>
      </w:r>
      <w:proofErr w:type="spellStart"/>
      <w:r w:rsidRPr="0086104B">
        <w:rPr>
          <w:kern w:val="24"/>
          <w:sz w:val="28"/>
        </w:rPr>
        <w:t>стандарты</w:t>
      </w:r>
      <w:proofErr w:type="spellEnd"/>
      <w:r w:rsidRPr="0086104B">
        <w:rPr>
          <w:kern w:val="24"/>
          <w:sz w:val="28"/>
        </w:rPr>
        <w:t xml:space="preserve"> </w:t>
      </w:r>
      <w:proofErr w:type="spellStart"/>
      <w:r w:rsidRPr="0086104B">
        <w:rPr>
          <w:kern w:val="24"/>
          <w:sz w:val="28"/>
        </w:rPr>
        <w:t>оказания</w:t>
      </w:r>
      <w:proofErr w:type="spellEnd"/>
      <w:r w:rsidRPr="0086104B">
        <w:rPr>
          <w:kern w:val="24"/>
          <w:sz w:val="28"/>
        </w:rPr>
        <w:t xml:space="preserve"> </w:t>
      </w:r>
      <w:proofErr w:type="spellStart"/>
      <w:r w:rsidRPr="0086104B">
        <w:rPr>
          <w:kern w:val="24"/>
          <w:sz w:val="28"/>
        </w:rPr>
        <w:t>медицинской</w:t>
      </w:r>
      <w:proofErr w:type="spellEnd"/>
      <w:r w:rsidRPr="0086104B">
        <w:rPr>
          <w:kern w:val="24"/>
          <w:sz w:val="28"/>
        </w:rPr>
        <w:t xml:space="preserve"> </w:t>
      </w:r>
      <w:proofErr w:type="spellStart"/>
      <w:r w:rsidRPr="0086104B">
        <w:rPr>
          <w:kern w:val="24"/>
          <w:sz w:val="28"/>
        </w:rPr>
        <w:t>помощи</w:t>
      </w:r>
      <w:proofErr w:type="spellEnd"/>
      <w:r w:rsidRPr="0086104B">
        <w:rPr>
          <w:kern w:val="24"/>
          <w:sz w:val="28"/>
        </w:rPr>
        <w:t xml:space="preserve"> </w:t>
      </w:r>
      <w:proofErr w:type="spellStart"/>
      <w:r w:rsidRPr="0086104B">
        <w:rPr>
          <w:kern w:val="24"/>
          <w:sz w:val="28"/>
        </w:rPr>
        <w:t>по</w:t>
      </w:r>
      <w:proofErr w:type="spellEnd"/>
      <w:r w:rsidRPr="0086104B">
        <w:rPr>
          <w:kern w:val="24"/>
          <w:sz w:val="28"/>
        </w:rPr>
        <w:t xml:space="preserve"> </w:t>
      </w:r>
      <w:proofErr w:type="spellStart"/>
      <w:r w:rsidRPr="0086104B">
        <w:rPr>
          <w:kern w:val="24"/>
          <w:sz w:val="28"/>
        </w:rPr>
        <w:t>данной</w:t>
      </w:r>
      <w:proofErr w:type="spellEnd"/>
      <w:r w:rsidRPr="0086104B">
        <w:rPr>
          <w:kern w:val="24"/>
          <w:sz w:val="28"/>
        </w:rPr>
        <w:t xml:space="preserve"> </w:t>
      </w:r>
      <w:proofErr w:type="spellStart"/>
      <w:r w:rsidRPr="0086104B">
        <w:rPr>
          <w:kern w:val="24"/>
          <w:sz w:val="28"/>
        </w:rPr>
        <w:t>проблеме</w:t>
      </w:r>
      <w:proofErr w:type="spellEnd"/>
      <w:r w:rsidRPr="0086104B">
        <w:rPr>
          <w:kern w:val="24"/>
          <w:sz w:val="28"/>
        </w:rPr>
        <w:t xml:space="preserve">, </w:t>
      </w:r>
      <w:proofErr w:type="spellStart"/>
      <w:r w:rsidRPr="0086104B">
        <w:rPr>
          <w:kern w:val="24"/>
          <w:sz w:val="28"/>
        </w:rPr>
        <w:t>утвержденные</w:t>
      </w:r>
      <w:proofErr w:type="spellEnd"/>
      <w:r w:rsidRPr="0086104B">
        <w:rPr>
          <w:kern w:val="24"/>
          <w:sz w:val="28"/>
        </w:rPr>
        <w:t xml:space="preserve"> МЗ РФ,</w:t>
      </w:r>
      <w:r w:rsidR="00AA5B25" w:rsidRPr="00AA5B25">
        <w:rPr>
          <w:kern w:val="24"/>
          <w:sz w:val="28"/>
        </w:rPr>
        <w:t xml:space="preserve"> </w:t>
      </w:r>
      <w:r w:rsidR="005B648D" w:rsidRPr="005B648D">
        <w:rPr>
          <w:sz w:val="28"/>
          <w:lang w:val="ru-RU"/>
        </w:rPr>
        <w:t>а</w:t>
      </w:r>
      <w:r w:rsidR="005B648D" w:rsidRPr="00AA5B25">
        <w:rPr>
          <w:sz w:val="28"/>
        </w:rPr>
        <w:t xml:space="preserve"> </w:t>
      </w:r>
      <w:r w:rsidR="005B648D" w:rsidRPr="005B648D">
        <w:rPr>
          <w:sz w:val="28"/>
          <w:lang w:val="ru-RU"/>
        </w:rPr>
        <w:t>также</w:t>
      </w:r>
      <w:r w:rsidR="005B648D" w:rsidRPr="00AA5B25">
        <w:rPr>
          <w:sz w:val="28"/>
        </w:rPr>
        <w:t xml:space="preserve"> </w:t>
      </w:r>
      <w:r w:rsidR="005B648D" w:rsidRPr="005B648D">
        <w:rPr>
          <w:sz w:val="28"/>
          <w:lang w:val="ru-RU"/>
        </w:rPr>
        <w:t>основные</w:t>
      </w:r>
      <w:r w:rsidR="005B648D" w:rsidRPr="00AA5B25">
        <w:rPr>
          <w:sz w:val="28"/>
        </w:rPr>
        <w:t xml:space="preserve"> </w:t>
      </w:r>
      <w:r w:rsidR="005B648D" w:rsidRPr="005B648D">
        <w:rPr>
          <w:sz w:val="28"/>
          <w:lang w:val="ru-RU"/>
        </w:rPr>
        <w:t>мировые</w:t>
      </w:r>
      <w:r w:rsidR="005B648D" w:rsidRPr="00AA5B25">
        <w:rPr>
          <w:sz w:val="28"/>
        </w:rPr>
        <w:t xml:space="preserve"> </w:t>
      </w:r>
      <w:r w:rsidR="005B648D" w:rsidRPr="005B648D">
        <w:rPr>
          <w:sz w:val="28"/>
          <w:lang w:val="ru-RU"/>
        </w:rPr>
        <w:t>руководства</w:t>
      </w:r>
      <w:r w:rsidR="005B648D" w:rsidRPr="00AA5B25">
        <w:rPr>
          <w:sz w:val="28"/>
        </w:rPr>
        <w:t xml:space="preserve"> </w:t>
      </w:r>
      <w:r w:rsidR="005B648D" w:rsidRPr="005B648D">
        <w:rPr>
          <w:sz w:val="28"/>
          <w:lang w:val="ru-RU"/>
        </w:rPr>
        <w:t>по</w:t>
      </w:r>
      <w:r w:rsidR="005B648D" w:rsidRPr="00AA5B25">
        <w:rPr>
          <w:sz w:val="28"/>
        </w:rPr>
        <w:t xml:space="preserve"> </w:t>
      </w:r>
      <w:r w:rsidR="005B648D" w:rsidRPr="005B648D">
        <w:rPr>
          <w:sz w:val="28"/>
          <w:lang w:val="ru-RU"/>
        </w:rPr>
        <w:t>анестезии</w:t>
      </w:r>
      <w:r w:rsidR="005B648D" w:rsidRPr="00AA5B25">
        <w:rPr>
          <w:sz w:val="28"/>
        </w:rPr>
        <w:t xml:space="preserve"> </w:t>
      </w:r>
      <w:r w:rsidR="005B648D" w:rsidRPr="005B648D">
        <w:rPr>
          <w:sz w:val="28"/>
          <w:lang w:val="ru-RU"/>
        </w:rPr>
        <w:t>в</w:t>
      </w:r>
      <w:r w:rsidR="005B648D" w:rsidRPr="00AA5B25">
        <w:rPr>
          <w:sz w:val="28"/>
        </w:rPr>
        <w:t xml:space="preserve"> </w:t>
      </w:r>
      <w:r w:rsidR="005B648D" w:rsidRPr="005B648D">
        <w:rPr>
          <w:sz w:val="28"/>
          <w:lang w:val="ru-RU"/>
        </w:rPr>
        <w:t>акушерстве</w:t>
      </w:r>
      <w:r w:rsidR="005B648D" w:rsidRPr="00AA5B25">
        <w:rPr>
          <w:sz w:val="28"/>
        </w:rPr>
        <w:t xml:space="preserve">: </w:t>
      </w:r>
    </w:p>
    <w:p w:rsidR="005B648D" w:rsidRPr="00043546" w:rsidRDefault="005B648D" w:rsidP="00990E63">
      <w:pPr>
        <w:widowControl w:val="0"/>
        <w:spacing w:line="360" w:lineRule="auto"/>
        <w:jc w:val="both"/>
        <w:rPr>
          <w:b/>
          <w:color w:val="000000"/>
        </w:rPr>
      </w:pPr>
      <w:r w:rsidRPr="00AA5B25">
        <w:rPr>
          <w:sz w:val="28"/>
        </w:rPr>
        <w:t xml:space="preserve"> </w:t>
      </w:r>
      <w:proofErr w:type="spellStart"/>
      <w:r w:rsidRPr="00043546">
        <w:rPr>
          <w:color w:val="000000"/>
          <w:sz w:val="28"/>
        </w:rPr>
        <w:t>Chestnut”s</w:t>
      </w:r>
      <w:proofErr w:type="spellEnd"/>
      <w:r w:rsidRPr="00043546">
        <w:rPr>
          <w:color w:val="000000"/>
          <w:sz w:val="28"/>
        </w:rPr>
        <w:t xml:space="preserve">  Obstetric anesthesia: principles and practice/David H. Chestnut e al.-</w:t>
      </w:r>
      <w:r w:rsidRPr="00043546">
        <w:rPr>
          <w:color w:val="000000"/>
          <w:sz w:val="28"/>
        </w:rPr>
        <w:lastRenderedPageBreak/>
        <w:t>4</w:t>
      </w:r>
      <w:r w:rsidRPr="00043546">
        <w:rPr>
          <w:color w:val="000000"/>
          <w:sz w:val="28"/>
          <w:vertAlign w:val="superscript"/>
        </w:rPr>
        <w:t>th</w:t>
      </w:r>
      <w:r w:rsidRPr="00043546">
        <w:rPr>
          <w:color w:val="000000"/>
          <w:sz w:val="28"/>
        </w:rPr>
        <w:t xml:space="preserve"> ed.- Elsevier Science – 2009 – 1222 p.,</w:t>
      </w:r>
      <w:r w:rsidRPr="00043546">
        <w:rPr>
          <w:b/>
          <w:color w:val="000000"/>
        </w:rPr>
        <w:t xml:space="preserve">  </w:t>
      </w:r>
    </w:p>
    <w:p w:rsidR="005B648D" w:rsidRPr="005B648D" w:rsidRDefault="005B648D" w:rsidP="00990E63">
      <w:pPr>
        <w:widowControl w:val="0"/>
        <w:spacing w:line="360" w:lineRule="auto"/>
        <w:jc w:val="both"/>
        <w:rPr>
          <w:bCs/>
          <w:sz w:val="32"/>
          <w:lang w:val="ru-RU"/>
        </w:rPr>
      </w:pPr>
      <w:proofErr w:type="spellStart"/>
      <w:r w:rsidRPr="00043546">
        <w:rPr>
          <w:color w:val="000000"/>
          <w:sz w:val="28"/>
        </w:rPr>
        <w:t>Shnider</w:t>
      </w:r>
      <w:proofErr w:type="spellEnd"/>
      <w:r w:rsidRPr="00043546">
        <w:rPr>
          <w:color w:val="000000"/>
          <w:sz w:val="28"/>
        </w:rPr>
        <w:t xml:space="preserve"> and Levinson’s anesthesia for obstetrics.—5th ed. / editor, M. </w:t>
      </w:r>
      <w:proofErr w:type="gramStart"/>
      <w:r w:rsidRPr="00043546">
        <w:rPr>
          <w:color w:val="000000"/>
          <w:sz w:val="28"/>
        </w:rPr>
        <w:t>Suresh  [</w:t>
      </w:r>
      <w:proofErr w:type="gramEnd"/>
      <w:r w:rsidRPr="00043546">
        <w:rPr>
          <w:color w:val="000000"/>
          <w:sz w:val="28"/>
        </w:rPr>
        <w:t>et al.].</w:t>
      </w:r>
      <w:proofErr w:type="gramStart"/>
      <w:r w:rsidRPr="00043546">
        <w:rPr>
          <w:color w:val="000000"/>
          <w:sz w:val="28"/>
        </w:rPr>
        <w:t>-</w:t>
      </w:r>
      <w:r w:rsidRPr="00043546">
        <w:rPr>
          <w:sz w:val="28"/>
        </w:rPr>
        <w:t xml:space="preserve"> </w:t>
      </w:r>
      <w:r w:rsidRPr="00043546">
        <w:rPr>
          <w:color w:val="000000"/>
          <w:sz w:val="28"/>
        </w:rPr>
        <w:t>Lippincott</w:t>
      </w:r>
      <w:r w:rsidRPr="005B648D">
        <w:rPr>
          <w:color w:val="000000"/>
          <w:sz w:val="28"/>
          <w:lang w:val="ru-RU"/>
        </w:rPr>
        <w:t xml:space="preserve"> </w:t>
      </w:r>
      <w:r w:rsidRPr="00043546">
        <w:rPr>
          <w:color w:val="000000"/>
          <w:sz w:val="28"/>
        </w:rPr>
        <w:t>Williams</w:t>
      </w:r>
      <w:r w:rsidRPr="005B648D">
        <w:rPr>
          <w:color w:val="000000"/>
          <w:sz w:val="28"/>
          <w:lang w:val="ru-RU"/>
        </w:rPr>
        <w:t xml:space="preserve"> &amp; </w:t>
      </w:r>
      <w:r w:rsidRPr="00043546">
        <w:rPr>
          <w:color w:val="000000"/>
          <w:sz w:val="28"/>
        </w:rPr>
        <w:t>Wilkins</w:t>
      </w:r>
      <w:r w:rsidRPr="005B648D">
        <w:rPr>
          <w:color w:val="000000"/>
          <w:sz w:val="28"/>
          <w:lang w:val="ru-RU"/>
        </w:rPr>
        <w:t xml:space="preserve">-2013-861 </w:t>
      </w:r>
      <w:r w:rsidRPr="00043546">
        <w:rPr>
          <w:color w:val="000000"/>
          <w:sz w:val="28"/>
        </w:rPr>
        <w:t>p</w:t>
      </w:r>
      <w:r w:rsidRPr="005B648D">
        <w:rPr>
          <w:color w:val="000000"/>
          <w:sz w:val="28"/>
          <w:lang w:val="ru-RU"/>
        </w:rPr>
        <w:t>.</w:t>
      </w:r>
      <w:proofErr w:type="gramEnd"/>
    </w:p>
    <w:p w:rsidR="005B648D" w:rsidRPr="00415C2C" w:rsidRDefault="005B648D" w:rsidP="00990E63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kern w:val="24"/>
          <w:sz w:val="28"/>
          <w:szCs w:val="28"/>
          <w:lang w:val="ru-RU"/>
        </w:rPr>
      </w:pPr>
      <w:r w:rsidRPr="00415C2C">
        <w:rPr>
          <w:b/>
          <w:bCs/>
          <w:kern w:val="24"/>
          <w:sz w:val="28"/>
          <w:szCs w:val="28"/>
          <w:lang w:val="ru-RU"/>
        </w:rPr>
        <w:t>Методы для сбора/селекции доказательств</w:t>
      </w:r>
    </w:p>
    <w:p w:rsidR="005B648D" w:rsidRPr="00415C2C" w:rsidRDefault="005B648D" w:rsidP="00990E63">
      <w:pPr>
        <w:widowControl w:val="0"/>
        <w:autoSpaceDE w:val="0"/>
        <w:autoSpaceDN w:val="0"/>
        <w:adjustRightInd w:val="0"/>
        <w:spacing w:line="360" w:lineRule="auto"/>
        <w:jc w:val="both"/>
        <w:rPr>
          <w:bCs/>
          <w:kern w:val="24"/>
          <w:sz w:val="28"/>
          <w:szCs w:val="28"/>
          <w:lang w:val="ru-RU"/>
        </w:rPr>
      </w:pPr>
      <w:r w:rsidRPr="00415C2C">
        <w:rPr>
          <w:bCs/>
          <w:kern w:val="24"/>
          <w:sz w:val="28"/>
          <w:szCs w:val="28"/>
          <w:lang w:val="ru-RU"/>
        </w:rPr>
        <w:t xml:space="preserve">      Доказательной базой для рекомендаций являются публикации, вошедшие в </w:t>
      </w:r>
      <w:r w:rsidRPr="00415C2C">
        <w:rPr>
          <w:bCs/>
          <w:kern w:val="24"/>
          <w:sz w:val="28"/>
          <w:szCs w:val="28"/>
        </w:rPr>
        <w:t>Cochrane</w:t>
      </w:r>
      <w:r w:rsidRPr="00415C2C">
        <w:rPr>
          <w:bCs/>
          <w:kern w:val="24"/>
          <w:sz w:val="28"/>
          <w:szCs w:val="28"/>
          <w:lang w:val="ru-RU"/>
        </w:rPr>
        <w:t xml:space="preserve"> </w:t>
      </w:r>
      <w:r w:rsidRPr="00415C2C">
        <w:rPr>
          <w:bCs/>
          <w:kern w:val="24"/>
          <w:sz w:val="28"/>
          <w:szCs w:val="28"/>
        </w:rPr>
        <w:t>Reviews</w:t>
      </w:r>
      <w:r w:rsidRPr="00415C2C">
        <w:rPr>
          <w:bCs/>
          <w:kern w:val="24"/>
          <w:sz w:val="28"/>
          <w:szCs w:val="28"/>
          <w:lang w:val="ru-RU"/>
        </w:rPr>
        <w:t xml:space="preserve">,базы данных </w:t>
      </w:r>
      <w:r w:rsidRPr="00415C2C">
        <w:rPr>
          <w:bCs/>
          <w:kern w:val="24"/>
          <w:sz w:val="28"/>
          <w:szCs w:val="28"/>
        </w:rPr>
        <w:t>EMBASE</w:t>
      </w:r>
      <w:r w:rsidRPr="00415C2C">
        <w:rPr>
          <w:bCs/>
          <w:kern w:val="24"/>
          <w:sz w:val="28"/>
          <w:szCs w:val="28"/>
          <w:lang w:val="ru-RU"/>
        </w:rPr>
        <w:t xml:space="preserve"> и </w:t>
      </w:r>
      <w:r w:rsidRPr="00415C2C">
        <w:rPr>
          <w:bCs/>
          <w:kern w:val="24"/>
          <w:sz w:val="28"/>
          <w:szCs w:val="28"/>
        </w:rPr>
        <w:t>MEDLINE</w:t>
      </w:r>
      <w:r w:rsidRPr="00415C2C">
        <w:rPr>
          <w:bCs/>
          <w:kern w:val="24"/>
          <w:sz w:val="28"/>
          <w:szCs w:val="28"/>
          <w:lang w:val="ru-RU"/>
        </w:rPr>
        <w:t>.</w:t>
      </w:r>
    </w:p>
    <w:p w:rsidR="005B648D" w:rsidRPr="00415C2C" w:rsidRDefault="005B648D" w:rsidP="00990E63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kern w:val="24"/>
          <w:sz w:val="28"/>
          <w:szCs w:val="28"/>
          <w:lang w:val="ru-RU"/>
        </w:rPr>
      </w:pPr>
      <w:r w:rsidRPr="00415C2C">
        <w:rPr>
          <w:b/>
          <w:bCs/>
          <w:kern w:val="24"/>
          <w:sz w:val="28"/>
          <w:szCs w:val="28"/>
          <w:lang w:val="ru-RU"/>
        </w:rPr>
        <w:t>Методы, использованные для оценки качества и силы доказательств</w:t>
      </w:r>
    </w:p>
    <w:p w:rsidR="005B648D" w:rsidRPr="00415C2C" w:rsidRDefault="005B648D" w:rsidP="00990E63">
      <w:pPr>
        <w:pStyle w:val="a5"/>
        <w:widowControl w:val="0"/>
        <w:numPr>
          <w:ilvl w:val="0"/>
          <w:numId w:val="59"/>
        </w:numPr>
        <w:autoSpaceDE w:val="0"/>
        <w:autoSpaceDN w:val="0"/>
        <w:adjustRightInd w:val="0"/>
        <w:ind w:left="0" w:firstLine="0"/>
        <w:rPr>
          <w:bCs/>
          <w:kern w:val="24"/>
          <w:szCs w:val="28"/>
        </w:rPr>
      </w:pPr>
      <w:r w:rsidRPr="00415C2C">
        <w:rPr>
          <w:bCs/>
          <w:kern w:val="24"/>
          <w:szCs w:val="28"/>
        </w:rPr>
        <w:t>Консенсус экспертов</w:t>
      </w:r>
    </w:p>
    <w:p w:rsidR="005B648D" w:rsidRPr="00415C2C" w:rsidRDefault="005B648D" w:rsidP="00990E63">
      <w:pPr>
        <w:pStyle w:val="a5"/>
        <w:widowControl w:val="0"/>
        <w:numPr>
          <w:ilvl w:val="0"/>
          <w:numId w:val="59"/>
        </w:numPr>
        <w:autoSpaceDE w:val="0"/>
        <w:autoSpaceDN w:val="0"/>
        <w:adjustRightInd w:val="0"/>
        <w:ind w:left="0" w:firstLine="0"/>
        <w:rPr>
          <w:bCs/>
          <w:kern w:val="24"/>
          <w:szCs w:val="28"/>
        </w:rPr>
      </w:pPr>
      <w:r w:rsidRPr="00415C2C">
        <w:rPr>
          <w:bCs/>
          <w:kern w:val="24"/>
          <w:szCs w:val="28"/>
        </w:rPr>
        <w:t>Оценка значимости в соответствии с рейтинговой схемой</w:t>
      </w:r>
    </w:p>
    <w:p w:rsidR="005B648D" w:rsidRPr="00415C2C" w:rsidRDefault="005B648D" w:rsidP="00990E63">
      <w:pPr>
        <w:widowControl w:val="0"/>
        <w:jc w:val="center"/>
        <w:rPr>
          <w:sz w:val="28"/>
          <w:szCs w:val="28"/>
          <w:lang w:val="ru-RU"/>
        </w:rPr>
      </w:pPr>
      <w:r w:rsidRPr="00415C2C">
        <w:rPr>
          <w:b/>
          <w:bCs/>
          <w:color w:val="000000"/>
          <w:sz w:val="28"/>
          <w:szCs w:val="28"/>
          <w:shd w:val="clear" w:color="auto" w:fill="FFFFFF"/>
          <w:lang w:val="ru-RU"/>
        </w:rPr>
        <w:t>Рейтинговая схема для оценки уровня доказательств</w:t>
      </w:r>
    </w:p>
    <w:p w:rsidR="005B648D" w:rsidRPr="00415C2C" w:rsidRDefault="005B648D" w:rsidP="00990E63">
      <w:pPr>
        <w:widowControl w:val="0"/>
        <w:autoSpaceDE w:val="0"/>
        <w:autoSpaceDN w:val="0"/>
        <w:adjustRightInd w:val="0"/>
        <w:rPr>
          <w:kern w:val="24"/>
          <w:sz w:val="28"/>
          <w:szCs w:val="28"/>
          <w:lang w:val="ru-RU"/>
        </w:rPr>
      </w:pPr>
    </w:p>
    <w:tbl>
      <w:tblPr>
        <w:tblStyle w:val="a4"/>
        <w:tblW w:w="9747" w:type="dxa"/>
        <w:tblLook w:val="04A0"/>
      </w:tblPr>
      <w:tblGrid>
        <w:gridCol w:w="2032"/>
        <w:gridCol w:w="7715"/>
      </w:tblGrid>
      <w:tr w:rsidR="005B648D" w:rsidRPr="00415C2C" w:rsidTr="00415C2C"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8D" w:rsidRPr="00415C2C" w:rsidRDefault="005B648D" w:rsidP="00990E63">
            <w:pPr>
              <w:widowControl w:val="0"/>
              <w:rPr>
                <w:color w:val="000000"/>
                <w:sz w:val="28"/>
                <w:szCs w:val="28"/>
              </w:rPr>
            </w:pPr>
            <w:proofErr w:type="spellStart"/>
            <w:r w:rsidRPr="00415C2C">
              <w:rPr>
                <w:b/>
                <w:bCs/>
                <w:color w:val="000000"/>
                <w:sz w:val="28"/>
                <w:szCs w:val="28"/>
              </w:rPr>
              <w:t>Уровни</w:t>
            </w:r>
            <w:proofErr w:type="spellEnd"/>
            <w:r w:rsidRPr="00415C2C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5C2C">
              <w:rPr>
                <w:b/>
                <w:bCs/>
                <w:color w:val="000000"/>
                <w:sz w:val="28"/>
                <w:szCs w:val="28"/>
              </w:rPr>
              <w:t>доказательств</w:t>
            </w:r>
            <w:proofErr w:type="spellEnd"/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8D" w:rsidRPr="00415C2C" w:rsidRDefault="005B648D" w:rsidP="00990E63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415C2C">
              <w:rPr>
                <w:b/>
                <w:bCs/>
                <w:color w:val="000000"/>
                <w:sz w:val="28"/>
                <w:szCs w:val="28"/>
              </w:rPr>
              <w:t>Описание</w:t>
            </w:r>
            <w:proofErr w:type="spellEnd"/>
          </w:p>
        </w:tc>
      </w:tr>
      <w:tr w:rsidR="005B648D" w:rsidRPr="00905358" w:rsidTr="00415C2C"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8D" w:rsidRPr="00415C2C" w:rsidRDefault="005B648D" w:rsidP="00990E63">
            <w:pPr>
              <w:widowControl w:val="0"/>
              <w:rPr>
                <w:color w:val="000000"/>
                <w:sz w:val="28"/>
                <w:szCs w:val="28"/>
              </w:rPr>
            </w:pPr>
            <w:r w:rsidRPr="00415C2C">
              <w:rPr>
                <w:b/>
                <w:bCs/>
                <w:color w:val="000000"/>
                <w:sz w:val="28"/>
                <w:szCs w:val="28"/>
              </w:rPr>
              <w:t>1++</w:t>
            </w: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8D" w:rsidRPr="00415C2C" w:rsidRDefault="005B648D" w:rsidP="00990E63">
            <w:pPr>
              <w:widowControl w:val="0"/>
              <w:rPr>
                <w:color w:val="000000"/>
                <w:sz w:val="28"/>
                <w:szCs w:val="28"/>
                <w:lang w:val="ru-RU"/>
              </w:rPr>
            </w:pPr>
            <w:proofErr w:type="gramStart"/>
            <w:r w:rsidRPr="00415C2C">
              <w:rPr>
                <w:color w:val="000000"/>
                <w:sz w:val="28"/>
                <w:szCs w:val="28"/>
                <w:lang w:val="ru-RU"/>
              </w:rPr>
              <w:t>Мета-анализы</w:t>
            </w:r>
            <w:proofErr w:type="gramEnd"/>
            <w:r w:rsidRPr="00415C2C">
              <w:rPr>
                <w:color w:val="000000"/>
                <w:sz w:val="28"/>
                <w:szCs w:val="28"/>
                <w:lang w:val="ru-RU"/>
              </w:rPr>
              <w:t xml:space="preserve"> высокого качества, систематические обзоры рандомизированных контролируемых исследований (РКИ), или РКИ с очень низким риском систематических ошибок</w:t>
            </w:r>
          </w:p>
        </w:tc>
      </w:tr>
      <w:tr w:rsidR="005B648D" w:rsidRPr="00905358" w:rsidTr="00415C2C"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8D" w:rsidRPr="00415C2C" w:rsidRDefault="005B648D" w:rsidP="00990E63">
            <w:pPr>
              <w:widowControl w:val="0"/>
              <w:rPr>
                <w:color w:val="000000"/>
                <w:sz w:val="28"/>
                <w:szCs w:val="28"/>
              </w:rPr>
            </w:pPr>
            <w:r w:rsidRPr="00415C2C">
              <w:rPr>
                <w:b/>
                <w:bCs/>
                <w:color w:val="000000"/>
                <w:sz w:val="28"/>
                <w:szCs w:val="28"/>
              </w:rPr>
              <w:t>1+</w:t>
            </w: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8D" w:rsidRPr="00415C2C" w:rsidRDefault="005B648D" w:rsidP="00990E63">
            <w:pPr>
              <w:widowControl w:val="0"/>
              <w:rPr>
                <w:color w:val="000000"/>
                <w:sz w:val="28"/>
                <w:szCs w:val="28"/>
                <w:lang w:val="ru-RU"/>
              </w:rPr>
            </w:pPr>
            <w:r w:rsidRPr="00415C2C">
              <w:rPr>
                <w:color w:val="000000"/>
                <w:sz w:val="28"/>
                <w:szCs w:val="28"/>
                <w:lang w:val="ru-RU"/>
              </w:rPr>
              <w:t xml:space="preserve">Качественно </w:t>
            </w:r>
            <w:proofErr w:type="gramStart"/>
            <w:r w:rsidRPr="00415C2C">
              <w:rPr>
                <w:color w:val="000000"/>
                <w:sz w:val="28"/>
                <w:szCs w:val="28"/>
                <w:lang w:val="ru-RU"/>
              </w:rPr>
              <w:t>проведенные</w:t>
            </w:r>
            <w:proofErr w:type="gramEnd"/>
            <w:r w:rsidRPr="00415C2C">
              <w:rPr>
                <w:color w:val="000000"/>
                <w:sz w:val="28"/>
                <w:szCs w:val="28"/>
                <w:lang w:val="ru-RU"/>
              </w:rPr>
              <w:t xml:space="preserve"> мета-анализы, систематические, или РКИ с низким риском систематических ошибок</w:t>
            </w:r>
          </w:p>
        </w:tc>
      </w:tr>
      <w:tr w:rsidR="005B648D" w:rsidRPr="00905358" w:rsidTr="00415C2C"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8D" w:rsidRPr="00415C2C" w:rsidRDefault="005B648D" w:rsidP="00990E63">
            <w:pPr>
              <w:widowControl w:val="0"/>
              <w:rPr>
                <w:color w:val="000000"/>
                <w:sz w:val="28"/>
                <w:szCs w:val="28"/>
              </w:rPr>
            </w:pPr>
            <w:r w:rsidRPr="00415C2C">
              <w:rPr>
                <w:b/>
                <w:bCs/>
                <w:color w:val="000000"/>
                <w:sz w:val="28"/>
                <w:szCs w:val="28"/>
              </w:rPr>
              <w:t>1-</w:t>
            </w: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8D" w:rsidRPr="00415C2C" w:rsidRDefault="005B648D" w:rsidP="00990E63">
            <w:pPr>
              <w:widowControl w:val="0"/>
              <w:rPr>
                <w:color w:val="000000"/>
                <w:sz w:val="28"/>
                <w:szCs w:val="28"/>
                <w:lang w:val="ru-RU"/>
              </w:rPr>
            </w:pPr>
            <w:r w:rsidRPr="00415C2C">
              <w:rPr>
                <w:color w:val="000000"/>
                <w:sz w:val="28"/>
                <w:szCs w:val="28"/>
                <w:lang w:val="ru-RU"/>
              </w:rPr>
              <w:t xml:space="preserve">Мета-анализы, </w:t>
            </w:r>
            <w:proofErr w:type="gramStart"/>
            <w:r w:rsidRPr="00415C2C">
              <w:rPr>
                <w:color w:val="000000"/>
                <w:sz w:val="28"/>
                <w:szCs w:val="28"/>
                <w:lang w:val="ru-RU"/>
              </w:rPr>
              <w:t>систематические</w:t>
            </w:r>
            <w:proofErr w:type="gramEnd"/>
            <w:r w:rsidRPr="00415C2C">
              <w:rPr>
                <w:color w:val="000000"/>
                <w:sz w:val="28"/>
                <w:szCs w:val="28"/>
                <w:lang w:val="ru-RU"/>
              </w:rPr>
              <w:t>, или РКИ с высоким риском систематических ошибок</w:t>
            </w:r>
          </w:p>
        </w:tc>
      </w:tr>
      <w:tr w:rsidR="005B648D" w:rsidRPr="00905358" w:rsidTr="00415C2C"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8D" w:rsidRPr="00415C2C" w:rsidRDefault="005B648D" w:rsidP="00990E63">
            <w:pPr>
              <w:widowControl w:val="0"/>
              <w:rPr>
                <w:color w:val="000000"/>
                <w:sz w:val="28"/>
                <w:szCs w:val="28"/>
              </w:rPr>
            </w:pPr>
            <w:r w:rsidRPr="00415C2C">
              <w:rPr>
                <w:b/>
                <w:bCs/>
                <w:color w:val="000000"/>
                <w:sz w:val="28"/>
                <w:szCs w:val="28"/>
              </w:rPr>
              <w:t>2++</w:t>
            </w: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8D" w:rsidRPr="00415C2C" w:rsidRDefault="005B648D" w:rsidP="00990E63">
            <w:pPr>
              <w:widowControl w:val="0"/>
              <w:rPr>
                <w:color w:val="000000"/>
                <w:sz w:val="28"/>
                <w:szCs w:val="28"/>
                <w:lang w:val="ru-RU"/>
              </w:rPr>
            </w:pPr>
            <w:r w:rsidRPr="00415C2C">
              <w:rPr>
                <w:color w:val="000000"/>
                <w:sz w:val="28"/>
                <w:szCs w:val="28"/>
                <w:lang w:val="ru-RU"/>
              </w:rPr>
              <w:t>Высококачественные систематические обзоры исследований случай-контроль или когортных исследований. Высококачественные обзоры исследований случай-контроль или когортных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5B648D" w:rsidRPr="00905358" w:rsidTr="00415C2C"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8D" w:rsidRPr="00415C2C" w:rsidRDefault="005B648D" w:rsidP="00990E63">
            <w:pPr>
              <w:widowControl w:val="0"/>
              <w:rPr>
                <w:color w:val="000000"/>
                <w:sz w:val="28"/>
                <w:szCs w:val="28"/>
              </w:rPr>
            </w:pPr>
            <w:r w:rsidRPr="00415C2C">
              <w:rPr>
                <w:b/>
                <w:bCs/>
                <w:color w:val="000000"/>
                <w:sz w:val="28"/>
                <w:szCs w:val="28"/>
              </w:rPr>
              <w:t>2+</w:t>
            </w: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8D" w:rsidRPr="00415C2C" w:rsidRDefault="005B648D" w:rsidP="00990E63">
            <w:pPr>
              <w:widowControl w:val="0"/>
              <w:rPr>
                <w:color w:val="000000"/>
                <w:sz w:val="28"/>
                <w:szCs w:val="28"/>
                <w:lang w:val="ru-RU"/>
              </w:rPr>
            </w:pPr>
            <w:r w:rsidRPr="00415C2C">
              <w:rPr>
                <w:color w:val="000000"/>
                <w:sz w:val="28"/>
                <w:szCs w:val="28"/>
                <w:lang w:val="ru-RU"/>
              </w:rPr>
              <w:t>Хорошо проведенные исследования случай-контроль или когортные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5B648D" w:rsidRPr="00905358" w:rsidTr="00415C2C"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8D" w:rsidRPr="00415C2C" w:rsidRDefault="005B648D" w:rsidP="00990E63">
            <w:pPr>
              <w:widowControl w:val="0"/>
              <w:rPr>
                <w:color w:val="000000"/>
                <w:sz w:val="28"/>
                <w:szCs w:val="28"/>
              </w:rPr>
            </w:pPr>
            <w:r w:rsidRPr="00415C2C">
              <w:rPr>
                <w:b/>
                <w:bCs/>
                <w:color w:val="000000"/>
                <w:sz w:val="28"/>
                <w:szCs w:val="28"/>
              </w:rPr>
              <w:t>2-</w:t>
            </w: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8D" w:rsidRPr="00415C2C" w:rsidRDefault="005B648D" w:rsidP="00990E63">
            <w:pPr>
              <w:widowControl w:val="0"/>
              <w:rPr>
                <w:color w:val="000000"/>
                <w:sz w:val="28"/>
                <w:szCs w:val="28"/>
                <w:lang w:val="ru-RU"/>
              </w:rPr>
            </w:pPr>
            <w:r w:rsidRPr="00415C2C">
              <w:rPr>
                <w:color w:val="000000"/>
                <w:sz w:val="28"/>
                <w:szCs w:val="28"/>
                <w:lang w:val="ru-RU"/>
              </w:rPr>
              <w:t>Исследования случай-контроль или когортные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5B648D" w:rsidRPr="00905358" w:rsidTr="00415C2C"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8D" w:rsidRPr="00415C2C" w:rsidRDefault="005B648D" w:rsidP="00990E63">
            <w:pPr>
              <w:widowControl w:val="0"/>
              <w:rPr>
                <w:color w:val="000000"/>
                <w:sz w:val="28"/>
                <w:szCs w:val="28"/>
              </w:rPr>
            </w:pPr>
            <w:r w:rsidRPr="00415C2C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8D" w:rsidRPr="00415C2C" w:rsidRDefault="005B648D" w:rsidP="00990E63">
            <w:pPr>
              <w:widowControl w:val="0"/>
              <w:rPr>
                <w:color w:val="000000"/>
                <w:sz w:val="28"/>
                <w:szCs w:val="28"/>
                <w:lang w:val="ru-RU"/>
              </w:rPr>
            </w:pPr>
            <w:r w:rsidRPr="00415C2C">
              <w:rPr>
                <w:color w:val="000000"/>
                <w:sz w:val="28"/>
                <w:szCs w:val="28"/>
                <w:lang w:val="ru-RU"/>
              </w:rPr>
              <w:t>Не аналитические исследования (например: описания случаев, серий случаев)</w:t>
            </w:r>
          </w:p>
        </w:tc>
      </w:tr>
      <w:tr w:rsidR="005B648D" w:rsidRPr="00415C2C" w:rsidTr="00415C2C"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8D" w:rsidRPr="00415C2C" w:rsidRDefault="005B648D" w:rsidP="00990E63">
            <w:pPr>
              <w:widowControl w:val="0"/>
              <w:rPr>
                <w:color w:val="000000"/>
                <w:sz w:val="28"/>
                <w:szCs w:val="28"/>
              </w:rPr>
            </w:pPr>
            <w:r w:rsidRPr="00415C2C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8D" w:rsidRPr="00415C2C" w:rsidRDefault="005B648D" w:rsidP="00990E63">
            <w:pPr>
              <w:widowControl w:val="0"/>
              <w:rPr>
                <w:color w:val="000000"/>
                <w:sz w:val="28"/>
                <w:szCs w:val="28"/>
              </w:rPr>
            </w:pPr>
            <w:proofErr w:type="spellStart"/>
            <w:r w:rsidRPr="00415C2C">
              <w:rPr>
                <w:color w:val="000000"/>
                <w:sz w:val="28"/>
                <w:szCs w:val="28"/>
              </w:rPr>
              <w:t>Мнение</w:t>
            </w:r>
            <w:proofErr w:type="spellEnd"/>
            <w:r w:rsidRPr="00415C2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5C2C">
              <w:rPr>
                <w:color w:val="000000"/>
                <w:sz w:val="28"/>
                <w:szCs w:val="28"/>
              </w:rPr>
              <w:t>экспертов</w:t>
            </w:r>
            <w:proofErr w:type="spellEnd"/>
          </w:p>
        </w:tc>
      </w:tr>
    </w:tbl>
    <w:p w:rsidR="005B648D" w:rsidRPr="00415C2C" w:rsidRDefault="005B648D" w:rsidP="00990E63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kern w:val="24"/>
          <w:sz w:val="28"/>
          <w:szCs w:val="28"/>
          <w:lang w:val="ru-RU"/>
        </w:rPr>
      </w:pPr>
      <w:r w:rsidRPr="00415C2C">
        <w:rPr>
          <w:b/>
          <w:kern w:val="24"/>
          <w:sz w:val="28"/>
          <w:szCs w:val="28"/>
          <w:lang w:val="ru-RU"/>
        </w:rPr>
        <w:t>Описание методов, использованных для анализа доказательств:</w:t>
      </w:r>
    </w:p>
    <w:p w:rsidR="005B648D" w:rsidRPr="00415C2C" w:rsidRDefault="005B648D" w:rsidP="00990E63">
      <w:pPr>
        <w:widowControl w:val="0"/>
        <w:autoSpaceDE w:val="0"/>
        <w:autoSpaceDN w:val="0"/>
        <w:adjustRightInd w:val="0"/>
        <w:spacing w:line="360" w:lineRule="auto"/>
        <w:jc w:val="both"/>
        <w:rPr>
          <w:kern w:val="24"/>
          <w:sz w:val="28"/>
          <w:szCs w:val="28"/>
          <w:lang w:val="ru-RU"/>
        </w:rPr>
      </w:pPr>
      <w:r w:rsidRPr="00415C2C">
        <w:rPr>
          <w:kern w:val="24"/>
          <w:sz w:val="28"/>
          <w:szCs w:val="28"/>
          <w:lang w:val="ru-RU"/>
        </w:rPr>
        <w:t xml:space="preserve">       При отборе публикаций, как потенциальных источников доказательств, </w:t>
      </w:r>
      <w:r w:rsidRPr="00415C2C">
        <w:rPr>
          <w:kern w:val="24"/>
          <w:sz w:val="28"/>
          <w:szCs w:val="28"/>
          <w:lang w:val="ru-RU"/>
        </w:rPr>
        <w:lastRenderedPageBreak/>
        <w:t xml:space="preserve">использованная в каждом исследовании методология изучается для того, чтобы убедиться в ее валидности. Результат изучения влияет на уровень доказательств, присваиваемый  публикации, что в свою очередь влияет на силу, вытекающих из нее рекомендаций. Методологическое изучение базируется на нескольких ключевых вопросах, которые сфокусированы на тех особенностях дизайна исследования, которые оказывают существенное влияние на валидность результатов и выводов. Эти ключевые вопросы могут варьировать в зависимости от типов исследований, и применяемых вопросников, используемых для стандартизации процесса оценки публикаций. На процессе </w:t>
      </w:r>
      <w:proofErr w:type="gramStart"/>
      <w:r w:rsidRPr="00415C2C">
        <w:rPr>
          <w:kern w:val="24"/>
          <w:sz w:val="28"/>
          <w:szCs w:val="28"/>
          <w:lang w:val="ru-RU"/>
        </w:rPr>
        <w:t>оценки</w:t>
      </w:r>
      <w:proofErr w:type="gramEnd"/>
      <w:r w:rsidRPr="00415C2C">
        <w:rPr>
          <w:kern w:val="24"/>
          <w:sz w:val="28"/>
          <w:szCs w:val="28"/>
          <w:lang w:val="ru-RU"/>
        </w:rPr>
        <w:t xml:space="preserve"> несомненно может сказываться и субъективный фактор. Для минимизации потенциальных ошибок каждое исследование оценивалось независимо, т.е. по меньшей </w:t>
      </w:r>
      <w:proofErr w:type="gramStart"/>
      <w:r w:rsidRPr="00415C2C">
        <w:rPr>
          <w:kern w:val="24"/>
          <w:sz w:val="28"/>
          <w:szCs w:val="28"/>
          <w:lang w:val="ru-RU"/>
        </w:rPr>
        <w:t>мере</w:t>
      </w:r>
      <w:proofErr w:type="gramEnd"/>
      <w:r w:rsidRPr="00415C2C">
        <w:rPr>
          <w:kern w:val="24"/>
          <w:sz w:val="28"/>
          <w:szCs w:val="28"/>
          <w:lang w:val="ru-RU"/>
        </w:rPr>
        <w:t xml:space="preserve"> двумя независимыми членами рабочей группы. Какие-либо различия в оценках обсуждались уже всей группой в полном составе. При невозможности достижения консенсуса, привлекался независимый эксперт. </w:t>
      </w:r>
    </w:p>
    <w:p w:rsidR="005B648D" w:rsidRPr="00415C2C" w:rsidRDefault="005B648D" w:rsidP="00990E63">
      <w:pPr>
        <w:widowControl w:val="0"/>
        <w:spacing w:line="360" w:lineRule="auto"/>
        <w:jc w:val="center"/>
        <w:rPr>
          <w:b/>
          <w:sz w:val="28"/>
          <w:szCs w:val="28"/>
          <w:lang w:val="ru-RU"/>
        </w:rPr>
      </w:pPr>
      <w:r w:rsidRPr="00415C2C">
        <w:rPr>
          <w:b/>
          <w:sz w:val="28"/>
          <w:szCs w:val="28"/>
          <w:lang w:val="ru-RU"/>
        </w:rPr>
        <w:t>Методы, используемые для формулирования рекомендаций</w:t>
      </w:r>
    </w:p>
    <w:p w:rsidR="005B648D" w:rsidRPr="00415C2C" w:rsidRDefault="005B648D" w:rsidP="00990E63">
      <w:pPr>
        <w:widowControl w:val="0"/>
        <w:spacing w:line="360" w:lineRule="auto"/>
        <w:jc w:val="both"/>
        <w:rPr>
          <w:sz w:val="28"/>
          <w:szCs w:val="28"/>
          <w:lang w:val="ru-RU"/>
        </w:rPr>
      </w:pPr>
      <w:r w:rsidRPr="00415C2C">
        <w:rPr>
          <w:sz w:val="28"/>
          <w:szCs w:val="28"/>
          <w:lang w:val="ru-RU"/>
        </w:rPr>
        <w:t>Консенсус экспертов.</w:t>
      </w:r>
    </w:p>
    <w:p w:rsidR="005B648D" w:rsidRPr="00415C2C" w:rsidRDefault="005B648D" w:rsidP="00990E63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shd w:val="clear" w:color="auto" w:fill="FFFFFF"/>
          <w:lang w:val="ru-RU"/>
        </w:rPr>
      </w:pPr>
      <w:r w:rsidRPr="00415C2C">
        <w:rPr>
          <w:b/>
          <w:bCs/>
          <w:color w:val="000000"/>
          <w:sz w:val="28"/>
          <w:szCs w:val="28"/>
          <w:shd w:val="clear" w:color="auto" w:fill="FFFFFF"/>
          <w:lang w:val="ru-RU"/>
        </w:rPr>
        <w:t>Рейтинговая схема для оценки силы рекомендаций</w:t>
      </w:r>
    </w:p>
    <w:p w:rsidR="005B648D" w:rsidRPr="00415C2C" w:rsidRDefault="005B648D" w:rsidP="00990E63">
      <w:pPr>
        <w:widowControl w:val="0"/>
        <w:autoSpaceDE w:val="0"/>
        <w:autoSpaceDN w:val="0"/>
        <w:adjustRightInd w:val="0"/>
        <w:jc w:val="center"/>
        <w:rPr>
          <w:b/>
          <w:bCs/>
          <w:iCs/>
          <w:kern w:val="24"/>
          <w:sz w:val="28"/>
          <w:szCs w:val="28"/>
          <w:lang w:val="ru-RU"/>
        </w:rPr>
      </w:pPr>
    </w:p>
    <w:tbl>
      <w:tblPr>
        <w:tblStyle w:val="a4"/>
        <w:tblW w:w="9464" w:type="dxa"/>
        <w:tblLook w:val="04A0"/>
      </w:tblPr>
      <w:tblGrid>
        <w:gridCol w:w="906"/>
        <w:gridCol w:w="8558"/>
      </w:tblGrid>
      <w:tr w:rsidR="005B648D" w:rsidRPr="00415C2C" w:rsidTr="00415C2C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8D" w:rsidRPr="00415C2C" w:rsidRDefault="005B648D" w:rsidP="00990E63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415C2C">
              <w:rPr>
                <w:b/>
                <w:bCs/>
                <w:color w:val="000000"/>
                <w:sz w:val="28"/>
                <w:szCs w:val="28"/>
              </w:rPr>
              <w:t>Сила</w:t>
            </w:r>
            <w:proofErr w:type="spellEnd"/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8D" w:rsidRPr="00415C2C" w:rsidRDefault="005B648D" w:rsidP="00990E63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415C2C">
              <w:rPr>
                <w:b/>
                <w:bCs/>
                <w:color w:val="000000"/>
                <w:sz w:val="28"/>
                <w:szCs w:val="28"/>
              </w:rPr>
              <w:t>Описание</w:t>
            </w:r>
            <w:proofErr w:type="spellEnd"/>
          </w:p>
        </w:tc>
      </w:tr>
      <w:tr w:rsidR="005B648D" w:rsidRPr="00905358" w:rsidTr="00415C2C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8D" w:rsidRPr="00415C2C" w:rsidRDefault="005B648D" w:rsidP="00990E63">
            <w:pPr>
              <w:widowControl w:val="0"/>
              <w:rPr>
                <w:color w:val="000000"/>
                <w:sz w:val="28"/>
                <w:szCs w:val="28"/>
              </w:rPr>
            </w:pPr>
            <w:r w:rsidRPr="00415C2C">
              <w:rPr>
                <w:color w:val="000000"/>
                <w:sz w:val="28"/>
                <w:szCs w:val="28"/>
              </w:rPr>
              <w:br/>
            </w:r>
            <w:r w:rsidRPr="00415C2C">
              <w:rPr>
                <w:b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8D" w:rsidRPr="00415C2C" w:rsidRDefault="005B648D" w:rsidP="00990E63">
            <w:pPr>
              <w:widowControl w:val="0"/>
              <w:rPr>
                <w:color w:val="000000"/>
                <w:sz w:val="28"/>
                <w:szCs w:val="28"/>
                <w:lang w:val="ru-RU"/>
              </w:rPr>
            </w:pPr>
            <w:r w:rsidRPr="00415C2C">
              <w:rPr>
                <w:color w:val="000000"/>
                <w:sz w:val="28"/>
                <w:szCs w:val="28"/>
                <w:lang w:val="ru-RU"/>
              </w:rPr>
              <w:t>По меньшей мере, один мета-анализ, систематический обзор или РКИ, оцененные как 1++,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 как 1+, напрямую применимые к целевой популяции и демонстрирующие общую устойчивость результатов</w:t>
            </w:r>
          </w:p>
        </w:tc>
      </w:tr>
      <w:tr w:rsidR="005B648D" w:rsidRPr="00905358" w:rsidTr="00415C2C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8D" w:rsidRPr="00415C2C" w:rsidRDefault="005B648D" w:rsidP="00990E63">
            <w:pPr>
              <w:widowControl w:val="0"/>
              <w:rPr>
                <w:color w:val="000000"/>
                <w:sz w:val="28"/>
                <w:szCs w:val="28"/>
              </w:rPr>
            </w:pPr>
            <w:r w:rsidRPr="00415C2C">
              <w:rPr>
                <w:color w:val="000000"/>
                <w:sz w:val="28"/>
                <w:szCs w:val="28"/>
                <w:lang w:val="ru-RU"/>
              </w:rPr>
              <w:br/>
            </w:r>
            <w:r w:rsidRPr="00415C2C">
              <w:rPr>
                <w:b/>
                <w:bCs/>
                <w:color w:val="000000"/>
                <w:sz w:val="28"/>
                <w:szCs w:val="28"/>
              </w:rPr>
              <w:t>B</w:t>
            </w: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8D" w:rsidRPr="00415C2C" w:rsidRDefault="005B648D" w:rsidP="00990E63">
            <w:pPr>
              <w:widowControl w:val="0"/>
              <w:rPr>
                <w:color w:val="000000"/>
                <w:sz w:val="28"/>
                <w:szCs w:val="28"/>
                <w:lang w:val="ru-RU"/>
              </w:rPr>
            </w:pPr>
            <w:r w:rsidRPr="00415C2C">
              <w:rPr>
                <w:color w:val="000000"/>
                <w:sz w:val="28"/>
                <w:szCs w:val="28"/>
                <w:lang w:val="ru-RU"/>
              </w:rPr>
              <w:t>Группа исследований, оцененные как 2++,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 как 1++ или 1+</w:t>
            </w:r>
          </w:p>
        </w:tc>
      </w:tr>
      <w:tr w:rsidR="005B648D" w:rsidRPr="00905358" w:rsidTr="00415C2C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8D" w:rsidRPr="00415C2C" w:rsidRDefault="005B648D" w:rsidP="00990E63">
            <w:pPr>
              <w:widowControl w:val="0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:rsidR="005B648D" w:rsidRPr="00415C2C" w:rsidRDefault="005B648D" w:rsidP="00990E63">
            <w:pPr>
              <w:widowControl w:val="0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:rsidR="005B648D" w:rsidRPr="00415C2C" w:rsidRDefault="005B648D" w:rsidP="00990E63">
            <w:pPr>
              <w:widowControl w:val="0"/>
              <w:rPr>
                <w:color w:val="000000"/>
                <w:sz w:val="28"/>
                <w:szCs w:val="28"/>
              </w:rPr>
            </w:pPr>
            <w:r w:rsidRPr="00415C2C">
              <w:rPr>
                <w:b/>
                <w:bCs/>
                <w:color w:val="000000"/>
                <w:sz w:val="28"/>
                <w:szCs w:val="28"/>
              </w:rPr>
              <w:t>C</w:t>
            </w: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8D" w:rsidRPr="00415C2C" w:rsidRDefault="005B648D" w:rsidP="00990E63">
            <w:pPr>
              <w:widowControl w:val="0"/>
              <w:rPr>
                <w:color w:val="000000"/>
                <w:sz w:val="28"/>
                <w:szCs w:val="28"/>
                <w:lang w:val="ru-RU"/>
              </w:rPr>
            </w:pPr>
            <w:r w:rsidRPr="00415C2C">
              <w:rPr>
                <w:color w:val="000000"/>
                <w:sz w:val="28"/>
                <w:szCs w:val="28"/>
                <w:lang w:val="ru-RU"/>
              </w:rPr>
              <w:t>Группа доказательств, включающая результаты исследований, оцененные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5B648D" w:rsidRPr="00905358" w:rsidTr="00415C2C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8D" w:rsidRPr="00415C2C" w:rsidRDefault="005B648D" w:rsidP="00990E63">
            <w:pPr>
              <w:widowControl w:val="0"/>
              <w:rPr>
                <w:color w:val="000000"/>
                <w:sz w:val="28"/>
                <w:szCs w:val="28"/>
              </w:rPr>
            </w:pPr>
            <w:r w:rsidRPr="00415C2C">
              <w:rPr>
                <w:b/>
                <w:bCs/>
                <w:color w:val="000000"/>
                <w:sz w:val="28"/>
                <w:szCs w:val="28"/>
              </w:rPr>
              <w:lastRenderedPageBreak/>
              <w:t>D</w:t>
            </w: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8D" w:rsidRPr="00415C2C" w:rsidRDefault="005B648D" w:rsidP="00990E63">
            <w:pPr>
              <w:widowControl w:val="0"/>
              <w:rPr>
                <w:color w:val="000000"/>
                <w:sz w:val="28"/>
                <w:szCs w:val="28"/>
                <w:lang w:val="ru-RU"/>
              </w:rPr>
            </w:pPr>
            <w:r w:rsidRPr="00415C2C">
              <w:rPr>
                <w:color w:val="000000"/>
                <w:sz w:val="28"/>
                <w:szCs w:val="28"/>
                <w:lang w:val="ru-RU"/>
              </w:rPr>
              <w:t>Доказательства уровня 3 или 4; или экстраполированные доказательства из исследований, оцененных как 2+.</w:t>
            </w:r>
          </w:p>
        </w:tc>
      </w:tr>
    </w:tbl>
    <w:p w:rsidR="005B648D" w:rsidRPr="00415C2C" w:rsidRDefault="005B648D" w:rsidP="00990E63">
      <w:pPr>
        <w:widowControl w:val="0"/>
        <w:rPr>
          <w:sz w:val="28"/>
          <w:szCs w:val="28"/>
          <w:lang w:val="ru-RU"/>
        </w:rPr>
      </w:pPr>
    </w:p>
    <w:p w:rsidR="005B648D" w:rsidRPr="00415C2C" w:rsidRDefault="005B648D" w:rsidP="00990E63">
      <w:pPr>
        <w:widowControl w:val="0"/>
        <w:spacing w:line="360" w:lineRule="auto"/>
        <w:jc w:val="center"/>
        <w:rPr>
          <w:b/>
          <w:sz w:val="28"/>
          <w:szCs w:val="28"/>
          <w:lang w:val="ru-RU"/>
        </w:rPr>
      </w:pPr>
      <w:r w:rsidRPr="00415C2C">
        <w:rPr>
          <w:b/>
          <w:sz w:val="28"/>
          <w:szCs w:val="28"/>
          <w:lang w:val="ru-RU"/>
        </w:rPr>
        <w:t>Индикаторы доброкачественной практики (</w:t>
      </w:r>
      <w:r w:rsidRPr="00415C2C">
        <w:rPr>
          <w:b/>
          <w:sz w:val="28"/>
          <w:szCs w:val="28"/>
        </w:rPr>
        <w:t>Good</w:t>
      </w:r>
      <w:r w:rsidRPr="00415C2C">
        <w:rPr>
          <w:b/>
          <w:sz w:val="28"/>
          <w:szCs w:val="28"/>
          <w:lang w:val="ru-RU"/>
        </w:rPr>
        <w:t xml:space="preserve"> </w:t>
      </w:r>
      <w:r w:rsidRPr="00415C2C">
        <w:rPr>
          <w:b/>
          <w:sz w:val="28"/>
          <w:szCs w:val="28"/>
        </w:rPr>
        <w:t>Practice</w:t>
      </w:r>
      <w:r w:rsidRPr="00415C2C">
        <w:rPr>
          <w:b/>
          <w:sz w:val="28"/>
          <w:szCs w:val="28"/>
          <w:lang w:val="ru-RU"/>
        </w:rPr>
        <w:t xml:space="preserve"> </w:t>
      </w:r>
      <w:r w:rsidRPr="00415C2C">
        <w:rPr>
          <w:b/>
          <w:sz w:val="28"/>
          <w:szCs w:val="28"/>
        </w:rPr>
        <w:t>Points</w:t>
      </w:r>
      <w:r w:rsidRPr="00415C2C">
        <w:rPr>
          <w:b/>
          <w:sz w:val="28"/>
          <w:szCs w:val="28"/>
          <w:lang w:val="ru-RU"/>
        </w:rPr>
        <w:t xml:space="preserve"> –</w:t>
      </w:r>
      <w:r w:rsidRPr="00415C2C">
        <w:rPr>
          <w:b/>
          <w:sz w:val="28"/>
          <w:szCs w:val="28"/>
        </w:rPr>
        <w:t>GPPs</w:t>
      </w:r>
      <w:r w:rsidRPr="00415C2C">
        <w:rPr>
          <w:b/>
          <w:sz w:val="28"/>
          <w:szCs w:val="28"/>
          <w:lang w:val="ru-RU"/>
        </w:rPr>
        <w:t>)</w:t>
      </w:r>
    </w:p>
    <w:p w:rsidR="005B648D" w:rsidRPr="00415C2C" w:rsidRDefault="005B648D" w:rsidP="00990E63">
      <w:pPr>
        <w:widowControl w:val="0"/>
        <w:spacing w:line="360" w:lineRule="auto"/>
        <w:jc w:val="both"/>
        <w:rPr>
          <w:sz w:val="28"/>
          <w:szCs w:val="28"/>
          <w:lang w:val="ru-RU"/>
        </w:rPr>
      </w:pPr>
      <w:r w:rsidRPr="00415C2C">
        <w:rPr>
          <w:sz w:val="28"/>
          <w:szCs w:val="28"/>
          <w:lang w:val="ru-RU"/>
        </w:rPr>
        <w:t xml:space="preserve">       Рекомендуемая доброкачественная практика базируется на клиническом опыте членов рабочей группы по разработке рекомендаций.</w:t>
      </w:r>
    </w:p>
    <w:p w:rsidR="005B648D" w:rsidRPr="00415C2C" w:rsidRDefault="005B648D" w:rsidP="00990E63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kern w:val="24"/>
          <w:sz w:val="28"/>
          <w:szCs w:val="28"/>
          <w:lang w:val="ru-RU"/>
        </w:rPr>
      </w:pPr>
      <w:r w:rsidRPr="00415C2C">
        <w:rPr>
          <w:b/>
          <w:kern w:val="24"/>
          <w:sz w:val="28"/>
          <w:szCs w:val="28"/>
          <w:lang w:val="ru-RU"/>
        </w:rPr>
        <w:t>Экономический анализ:</w:t>
      </w:r>
    </w:p>
    <w:p w:rsidR="005B648D" w:rsidRPr="00415C2C" w:rsidRDefault="005B648D" w:rsidP="00990E63">
      <w:pPr>
        <w:widowControl w:val="0"/>
        <w:autoSpaceDE w:val="0"/>
        <w:autoSpaceDN w:val="0"/>
        <w:adjustRightInd w:val="0"/>
        <w:spacing w:line="360" w:lineRule="auto"/>
        <w:jc w:val="both"/>
        <w:rPr>
          <w:kern w:val="24"/>
          <w:sz w:val="28"/>
          <w:szCs w:val="28"/>
          <w:lang w:val="ru-RU"/>
        </w:rPr>
      </w:pPr>
      <w:r w:rsidRPr="00415C2C">
        <w:rPr>
          <w:kern w:val="24"/>
          <w:sz w:val="28"/>
          <w:szCs w:val="28"/>
          <w:lang w:val="ru-RU"/>
        </w:rPr>
        <w:t>Анализ стоимости не проводился и публикации по фармакоэкономике не</w:t>
      </w:r>
    </w:p>
    <w:p w:rsidR="005B648D" w:rsidRPr="00415C2C" w:rsidRDefault="005B648D" w:rsidP="00990E63">
      <w:pPr>
        <w:widowControl w:val="0"/>
        <w:autoSpaceDE w:val="0"/>
        <w:autoSpaceDN w:val="0"/>
        <w:adjustRightInd w:val="0"/>
        <w:spacing w:line="360" w:lineRule="auto"/>
        <w:rPr>
          <w:kern w:val="24"/>
          <w:sz w:val="28"/>
          <w:szCs w:val="28"/>
          <w:lang w:val="ru-RU"/>
        </w:rPr>
      </w:pPr>
      <w:r w:rsidRPr="00415C2C">
        <w:rPr>
          <w:kern w:val="24"/>
          <w:sz w:val="28"/>
          <w:szCs w:val="28"/>
          <w:lang w:val="ru-RU"/>
        </w:rPr>
        <w:t xml:space="preserve">анализировались. </w:t>
      </w:r>
    </w:p>
    <w:p w:rsidR="005B648D" w:rsidRPr="00415C2C" w:rsidRDefault="005B648D" w:rsidP="00990E63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kern w:val="24"/>
          <w:sz w:val="28"/>
          <w:szCs w:val="28"/>
          <w:lang w:val="ru-RU"/>
        </w:rPr>
      </w:pPr>
      <w:r w:rsidRPr="00415C2C">
        <w:rPr>
          <w:b/>
          <w:kern w:val="24"/>
          <w:sz w:val="28"/>
          <w:szCs w:val="28"/>
          <w:lang w:val="ru-RU"/>
        </w:rPr>
        <w:t>Метод валидизации рекомендаций:</w:t>
      </w:r>
    </w:p>
    <w:p w:rsidR="005B648D" w:rsidRPr="00415C2C" w:rsidRDefault="005B648D" w:rsidP="00990E63">
      <w:pPr>
        <w:widowControl w:val="0"/>
        <w:autoSpaceDE w:val="0"/>
        <w:autoSpaceDN w:val="0"/>
        <w:adjustRightInd w:val="0"/>
        <w:spacing w:line="360" w:lineRule="auto"/>
        <w:rPr>
          <w:kern w:val="24"/>
          <w:sz w:val="28"/>
          <w:szCs w:val="28"/>
          <w:lang w:val="ru-RU"/>
        </w:rPr>
      </w:pPr>
      <w:r w:rsidRPr="00415C2C">
        <w:rPr>
          <w:kern w:val="24"/>
          <w:sz w:val="28"/>
          <w:szCs w:val="28"/>
          <w:lang w:val="ru-RU"/>
        </w:rPr>
        <w:t xml:space="preserve">• Внешняя экспертная оценка; </w:t>
      </w:r>
    </w:p>
    <w:p w:rsidR="005B648D" w:rsidRPr="00415C2C" w:rsidRDefault="005B648D" w:rsidP="00990E63">
      <w:pPr>
        <w:widowControl w:val="0"/>
        <w:autoSpaceDE w:val="0"/>
        <w:autoSpaceDN w:val="0"/>
        <w:adjustRightInd w:val="0"/>
        <w:spacing w:line="360" w:lineRule="auto"/>
        <w:rPr>
          <w:kern w:val="24"/>
          <w:sz w:val="28"/>
          <w:szCs w:val="28"/>
          <w:lang w:val="ru-RU"/>
        </w:rPr>
      </w:pPr>
      <w:r w:rsidRPr="00415C2C">
        <w:rPr>
          <w:kern w:val="24"/>
          <w:sz w:val="28"/>
          <w:szCs w:val="28"/>
          <w:lang w:val="ru-RU"/>
        </w:rPr>
        <w:t xml:space="preserve">• Внутренняя экспертная оценка. </w:t>
      </w:r>
    </w:p>
    <w:p w:rsidR="005B648D" w:rsidRPr="00415C2C" w:rsidRDefault="005B648D" w:rsidP="00990E63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kern w:val="24"/>
          <w:sz w:val="28"/>
          <w:szCs w:val="28"/>
          <w:lang w:val="ru-RU"/>
        </w:rPr>
      </w:pPr>
      <w:r w:rsidRPr="00415C2C">
        <w:rPr>
          <w:b/>
          <w:kern w:val="24"/>
          <w:sz w:val="28"/>
          <w:szCs w:val="28"/>
          <w:lang w:val="ru-RU"/>
        </w:rPr>
        <w:t>Описание метода валидизации рекомендаций:</w:t>
      </w:r>
    </w:p>
    <w:p w:rsidR="005B648D" w:rsidRPr="00415C2C" w:rsidRDefault="005B648D" w:rsidP="00990E63">
      <w:pPr>
        <w:widowControl w:val="0"/>
        <w:autoSpaceDE w:val="0"/>
        <w:autoSpaceDN w:val="0"/>
        <w:adjustRightInd w:val="0"/>
        <w:spacing w:line="360" w:lineRule="auto"/>
        <w:jc w:val="both"/>
        <w:rPr>
          <w:kern w:val="24"/>
          <w:sz w:val="28"/>
          <w:szCs w:val="28"/>
          <w:lang w:val="ru-RU"/>
        </w:rPr>
      </w:pPr>
      <w:r w:rsidRPr="00415C2C">
        <w:rPr>
          <w:kern w:val="24"/>
          <w:sz w:val="28"/>
          <w:szCs w:val="28"/>
          <w:lang w:val="ru-RU"/>
        </w:rPr>
        <w:t xml:space="preserve">Настоящие рекомендации в предварительной версии были рецензированы независимыми экспертами, которых попросили </w:t>
      </w:r>
      <w:proofErr w:type="gramStart"/>
      <w:r w:rsidRPr="00415C2C">
        <w:rPr>
          <w:kern w:val="24"/>
          <w:sz w:val="28"/>
          <w:szCs w:val="28"/>
          <w:lang w:val="ru-RU"/>
        </w:rPr>
        <w:t>прокомментировать</w:t>
      </w:r>
      <w:proofErr w:type="gramEnd"/>
      <w:r w:rsidRPr="00415C2C">
        <w:rPr>
          <w:kern w:val="24"/>
          <w:sz w:val="28"/>
          <w:szCs w:val="28"/>
          <w:lang w:val="ru-RU"/>
        </w:rPr>
        <w:t xml:space="preserve"> прежде всего то, насколько интерпретация доказательств, лежащих в основе рекомендаций доступна для понимания. Получены комментарии со стороны врачей анестезиологов-реаниматологов в отношении доходчивости изложения рекомендаций и их оценки важности  рекомендаций, как рабочего инструмента повседневной практики. </w:t>
      </w:r>
    </w:p>
    <w:p w:rsidR="005B648D" w:rsidRPr="00415C2C" w:rsidRDefault="005B648D" w:rsidP="00990E63">
      <w:pPr>
        <w:widowControl w:val="0"/>
        <w:autoSpaceDE w:val="0"/>
        <w:autoSpaceDN w:val="0"/>
        <w:adjustRightInd w:val="0"/>
        <w:spacing w:line="360" w:lineRule="auto"/>
        <w:jc w:val="both"/>
        <w:rPr>
          <w:kern w:val="24"/>
          <w:sz w:val="28"/>
          <w:szCs w:val="28"/>
          <w:lang w:val="ru-RU"/>
        </w:rPr>
      </w:pPr>
      <w:r w:rsidRPr="00415C2C">
        <w:rPr>
          <w:kern w:val="24"/>
          <w:sz w:val="28"/>
          <w:szCs w:val="28"/>
          <w:lang w:val="ru-RU"/>
        </w:rPr>
        <w:t xml:space="preserve">Комментарии, полученные от экспертов, тщательно систематизировались и обсуждались членами рабочей группы. Каждый пункт обсуждался, и вносимые в результате этого изменения в рекомендации регистрировались. Если же изменения не вносились, то регистрировались причин отказа от внесения изменений. </w:t>
      </w:r>
    </w:p>
    <w:p w:rsidR="00415C2C" w:rsidRDefault="005B648D" w:rsidP="00990E63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kern w:val="24"/>
          <w:sz w:val="28"/>
          <w:szCs w:val="28"/>
          <w:lang w:val="ru-RU"/>
        </w:rPr>
      </w:pPr>
      <w:r w:rsidRPr="00415C2C">
        <w:rPr>
          <w:b/>
          <w:kern w:val="24"/>
          <w:sz w:val="28"/>
          <w:szCs w:val="28"/>
          <w:lang w:val="ru-RU"/>
        </w:rPr>
        <w:t>Консультация и экспертная оценка:</w:t>
      </w:r>
    </w:p>
    <w:p w:rsidR="005B648D" w:rsidRPr="00415C2C" w:rsidRDefault="005B648D" w:rsidP="00990E63">
      <w:pPr>
        <w:widowControl w:val="0"/>
        <w:autoSpaceDE w:val="0"/>
        <w:autoSpaceDN w:val="0"/>
        <w:adjustRightInd w:val="0"/>
        <w:spacing w:line="360" w:lineRule="auto"/>
        <w:jc w:val="both"/>
        <w:rPr>
          <w:kern w:val="24"/>
          <w:sz w:val="28"/>
          <w:szCs w:val="28"/>
          <w:lang w:val="ru-RU"/>
        </w:rPr>
      </w:pPr>
      <w:r w:rsidRPr="00415C2C">
        <w:rPr>
          <w:kern w:val="24"/>
          <w:sz w:val="28"/>
          <w:szCs w:val="28"/>
          <w:lang w:val="ru-RU"/>
        </w:rPr>
        <w:t>Предварительная версия была выставлена для широкого обсуждения на сайте ФАР (</w:t>
      </w:r>
      <w:r w:rsidRPr="00415C2C">
        <w:rPr>
          <w:bCs/>
          <w:kern w:val="24"/>
          <w:sz w:val="28"/>
          <w:szCs w:val="28"/>
        </w:rPr>
        <w:t>www</w:t>
      </w:r>
      <w:r w:rsidRPr="00415C2C">
        <w:rPr>
          <w:bCs/>
          <w:kern w:val="24"/>
          <w:sz w:val="28"/>
          <w:szCs w:val="28"/>
          <w:lang w:val="ru-RU"/>
        </w:rPr>
        <w:t>.</w:t>
      </w:r>
      <w:r w:rsidRPr="00415C2C">
        <w:rPr>
          <w:bCs/>
          <w:kern w:val="24"/>
          <w:sz w:val="28"/>
          <w:szCs w:val="28"/>
        </w:rPr>
        <w:t>far</w:t>
      </w:r>
      <w:r w:rsidRPr="00415C2C">
        <w:rPr>
          <w:bCs/>
          <w:kern w:val="24"/>
          <w:sz w:val="28"/>
          <w:szCs w:val="28"/>
          <w:lang w:val="ru-RU"/>
        </w:rPr>
        <w:t>.</w:t>
      </w:r>
      <w:r w:rsidRPr="00415C2C">
        <w:rPr>
          <w:bCs/>
          <w:kern w:val="24"/>
          <w:sz w:val="28"/>
          <w:szCs w:val="28"/>
        </w:rPr>
        <w:t>org</w:t>
      </w:r>
      <w:r w:rsidRPr="00415C2C">
        <w:rPr>
          <w:bCs/>
          <w:kern w:val="24"/>
          <w:sz w:val="28"/>
          <w:szCs w:val="28"/>
          <w:lang w:val="ru-RU"/>
        </w:rPr>
        <w:t>.</w:t>
      </w:r>
      <w:r w:rsidRPr="00415C2C">
        <w:rPr>
          <w:bCs/>
          <w:kern w:val="24"/>
          <w:sz w:val="28"/>
          <w:szCs w:val="28"/>
        </w:rPr>
        <w:t>ru</w:t>
      </w:r>
      <w:r w:rsidRPr="00415C2C">
        <w:rPr>
          <w:bCs/>
          <w:kern w:val="24"/>
          <w:sz w:val="28"/>
          <w:szCs w:val="28"/>
          <w:lang w:val="ru-RU"/>
        </w:rPr>
        <w:t>)</w:t>
      </w:r>
      <w:r w:rsidRPr="00415C2C">
        <w:rPr>
          <w:kern w:val="24"/>
          <w:sz w:val="28"/>
          <w:szCs w:val="28"/>
          <w:lang w:val="ru-RU"/>
        </w:rPr>
        <w:t xml:space="preserve">, для того, чтобы лица, не участвующие в форумах  имели возможность принять участие в обсуждении и совершенствовании рекомендаций. </w:t>
      </w:r>
    </w:p>
    <w:p w:rsidR="005B648D" w:rsidRPr="00415C2C" w:rsidRDefault="005B648D" w:rsidP="00990E63">
      <w:pPr>
        <w:widowControl w:val="0"/>
        <w:autoSpaceDE w:val="0"/>
        <w:autoSpaceDN w:val="0"/>
        <w:adjustRightInd w:val="0"/>
        <w:spacing w:line="360" w:lineRule="auto"/>
        <w:jc w:val="both"/>
        <w:rPr>
          <w:kern w:val="24"/>
          <w:sz w:val="28"/>
          <w:szCs w:val="28"/>
          <w:lang w:val="ru-RU"/>
        </w:rPr>
      </w:pPr>
      <w:r w:rsidRPr="00415C2C">
        <w:rPr>
          <w:kern w:val="24"/>
          <w:sz w:val="28"/>
          <w:szCs w:val="28"/>
          <w:lang w:val="ru-RU"/>
        </w:rPr>
        <w:lastRenderedPageBreak/>
        <w:t xml:space="preserve">Проект рекомендаций был рецензирован так же независимыми экспертами, которых попросили прокомментировать, прежде всего, доходчивость и точность интерпретации доказательной базы, лежащей в основе рекомендаций. </w:t>
      </w:r>
    </w:p>
    <w:p w:rsidR="005B648D" w:rsidRPr="00415C2C" w:rsidRDefault="005B648D" w:rsidP="00990E63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kern w:val="24"/>
          <w:sz w:val="28"/>
          <w:szCs w:val="28"/>
          <w:lang w:val="ru-RU"/>
        </w:rPr>
      </w:pPr>
      <w:r w:rsidRPr="00415C2C">
        <w:rPr>
          <w:b/>
          <w:kern w:val="24"/>
          <w:sz w:val="28"/>
          <w:szCs w:val="28"/>
          <w:lang w:val="ru-RU"/>
        </w:rPr>
        <w:t>Рабочая группа:</w:t>
      </w:r>
    </w:p>
    <w:p w:rsidR="005B648D" w:rsidRPr="00415C2C" w:rsidRDefault="005B648D" w:rsidP="00990E63">
      <w:pPr>
        <w:widowControl w:val="0"/>
        <w:autoSpaceDE w:val="0"/>
        <w:autoSpaceDN w:val="0"/>
        <w:adjustRightInd w:val="0"/>
        <w:spacing w:line="360" w:lineRule="auto"/>
        <w:jc w:val="both"/>
        <w:rPr>
          <w:kern w:val="24"/>
          <w:sz w:val="28"/>
          <w:szCs w:val="28"/>
          <w:lang w:val="ru-RU"/>
        </w:rPr>
      </w:pPr>
      <w:r w:rsidRPr="00415C2C">
        <w:rPr>
          <w:kern w:val="24"/>
          <w:sz w:val="28"/>
          <w:szCs w:val="28"/>
          <w:lang w:val="ru-RU"/>
        </w:rPr>
        <w:t xml:space="preserve">Для окончательной редакции и контроля качества рекомендации были повторно проанализированы членами рабочей группы, которые пришли к заключению, что все  замечания и комментарии экспертов приняты во внимание, риск систематических ошибок при разработке рекомендаций сведен к минимуму. </w:t>
      </w:r>
    </w:p>
    <w:p w:rsidR="00B81F23" w:rsidRPr="00415C2C" w:rsidRDefault="00B81F23" w:rsidP="00990E63">
      <w:pPr>
        <w:widowControl w:val="0"/>
        <w:spacing w:line="360" w:lineRule="auto"/>
        <w:jc w:val="center"/>
        <w:outlineLvl w:val="0"/>
        <w:rPr>
          <w:rFonts w:eastAsia="Arial Unicode MS"/>
          <w:b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 xml:space="preserve"> Общие положения</w:t>
      </w:r>
    </w:p>
    <w:p w:rsidR="00B81F23" w:rsidRPr="00415C2C" w:rsidRDefault="00B81F23" w:rsidP="00990E63">
      <w:pPr>
        <w:widowControl w:val="0"/>
        <w:spacing w:line="360" w:lineRule="auto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DE6196"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>ПОЛОЖЕНИЕ 1.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Диагноз ожирения у беременной выставляется на основании расчета показателя индекса массы тела (ИМТ) по росту и весу женщины до беременности, либо в первые 4-6 недель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гестации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.</w:t>
      </w:r>
    </w:p>
    <w:p w:rsidR="00B81F23" w:rsidRPr="00415C2C" w:rsidRDefault="00B81F23" w:rsidP="00990E63">
      <w:pPr>
        <w:widowControl w:val="0"/>
        <w:spacing w:line="360" w:lineRule="auto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DE6196"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>ПОЛОЖЕНИЕ 2.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Необходимо знать при проведении анестезиологического пособия и интенсивной терапии физиологические изменения организма беременной при ожирении.</w:t>
      </w:r>
    </w:p>
    <w:p w:rsidR="00B81F23" w:rsidRPr="00415C2C" w:rsidRDefault="00B81F23" w:rsidP="00990E63">
      <w:pPr>
        <w:widowControl w:val="0"/>
        <w:spacing w:line="360" w:lineRule="auto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DE6196"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>ПОЛОЖЕНИЕ 3.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Перед операцией обязателен осмотр анестезиолога-реаниматолога с регистрацией операционно-анестезиологического риска, риска трудной интубации трахеи, риска тромбоэмболических осложнений, риска аспирационного синдрома.</w:t>
      </w:r>
    </w:p>
    <w:p w:rsidR="00B81F23" w:rsidRPr="00415C2C" w:rsidRDefault="00B81F23" w:rsidP="00990E63">
      <w:pPr>
        <w:widowControl w:val="0"/>
        <w:spacing w:line="360" w:lineRule="auto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DE6196"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>ПОЛОЖЕНИЕ 4.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 Оптимальным методом анестезиологического пособия в родах и при </w:t>
      </w:r>
      <w:proofErr w:type="gram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оперативном</w:t>
      </w:r>
      <w:proofErr w:type="gram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родоразрешении является регионарная анальгезия/анестезия.</w:t>
      </w:r>
    </w:p>
    <w:p w:rsidR="00B81F23" w:rsidRPr="00415C2C" w:rsidRDefault="00B81F23" w:rsidP="00990E63">
      <w:pPr>
        <w:widowControl w:val="0"/>
        <w:spacing w:line="360" w:lineRule="auto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DE6196"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>ПОЛОЖЕНИЕ 5.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При проведении анестезиологического пособия беременным с ожирением рабочее место врача анестезиолога-реаниматолога должно быть оборудовано специальным инвентарем: манжетами больших размеров, нестандартными спинальными и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эпидуральными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иглами, наборами для трудной интубации.</w:t>
      </w:r>
    </w:p>
    <w:p w:rsidR="00B81F23" w:rsidRPr="00415C2C" w:rsidRDefault="00B81F23" w:rsidP="00990E63">
      <w:pPr>
        <w:widowControl w:val="0"/>
        <w:spacing w:line="360" w:lineRule="auto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DE6196">
        <w:rPr>
          <w:rFonts w:eastAsia="Arial Unicode MS"/>
          <w:b/>
          <w:color w:val="000000"/>
          <w:sz w:val="28"/>
          <w:szCs w:val="28"/>
          <w:u w:color="000000"/>
          <w:lang w:val="ru-RU"/>
        </w:rPr>
        <w:lastRenderedPageBreak/>
        <w:t>ПОЛОЖЕНИЕ 6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. Беременные с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морбидным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ожирением должны находиться на операционном столе в «сползающем» положении близком к положению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Фовлера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и со смещением матки влево, независимо от вида планируемой анестезии.</w:t>
      </w:r>
    </w:p>
    <w:p w:rsidR="00B81F23" w:rsidRPr="00415C2C" w:rsidRDefault="00B81F23" w:rsidP="00990E63">
      <w:pPr>
        <w:widowControl w:val="0"/>
        <w:spacing w:line="360" w:lineRule="auto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DE6196"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>ПОЛОЖЕНИЕ 7.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При проведении спинальной и эпидуральной анестезии доза местного анестетика должна быть снижена в зависимости от степени тяжести ожирения.</w:t>
      </w:r>
    </w:p>
    <w:p w:rsidR="00B81F23" w:rsidRPr="00415C2C" w:rsidRDefault="00B81F23" w:rsidP="00990E63">
      <w:pPr>
        <w:widowControl w:val="0"/>
        <w:spacing w:line="360" w:lineRule="auto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DE6196"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>ПОЛОЖЕНИЕ 8.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В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периоперационном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периоде обязателен контроль адекватности вентиляции и гемодинамики.</w:t>
      </w:r>
    </w:p>
    <w:p w:rsidR="00B81F23" w:rsidRPr="00415C2C" w:rsidRDefault="00B81F23" w:rsidP="00990E63">
      <w:pPr>
        <w:widowControl w:val="0"/>
        <w:spacing w:line="360" w:lineRule="auto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DE6196"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>ПОЛОЖЕНИЕ 9.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Обязательна профилактика аспирационного синдрома с назначением </w:t>
      </w:r>
      <w:r w:rsidRPr="00415C2C">
        <w:rPr>
          <w:rFonts w:eastAsia="Arial Unicode MS"/>
          <w:color w:val="000000"/>
          <w:sz w:val="28"/>
          <w:szCs w:val="28"/>
          <w:u w:color="000000"/>
        </w:rPr>
        <w:t>H</w:t>
      </w:r>
      <w:r w:rsidRPr="00415C2C">
        <w:rPr>
          <w:rFonts w:eastAsia="Arial Unicode MS"/>
          <w:color w:val="000000"/>
          <w:sz w:val="28"/>
          <w:szCs w:val="28"/>
          <w:u w:color="000000"/>
          <w:vertAlign w:val="subscript"/>
          <w:lang w:val="ru-RU"/>
        </w:rPr>
        <w:t xml:space="preserve">2 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– блокаторов.</w:t>
      </w:r>
    </w:p>
    <w:p w:rsidR="00B81F23" w:rsidRPr="00415C2C" w:rsidRDefault="00B81F23" w:rsidP="00990E63">
      <w:pPr>
        <w:widowControl w:val="0"/>
        <w:spacing w:line="360" w:lineRule="auto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DE6196"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>ПОЛОЖЕНИЕ 10.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При </w:t>
      </w:r>
      <w:proofErr w:type="gram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оперативном</w:t>
      </w:r>
      <w:proofErr w:type="gram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родоразрешении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обязательно проведение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антибиотико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профилактики.</w:t>
      </w:r>
    </w:p>
    <w:p w:rsidR="00B81F23" w:rsidRPr="00415C2C" w:rsidRDefault="00B81F23" w:rsidP="00990E63">
      <w:pPr>
        <w:widowControl w:val="0"/>
        <w:spacing w:line="360" w:lineRule="auto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DE6196"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>ПОЛОЖЕНИЕ 11.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Обязательно проведение тромбопрофилактики (механические и фармакологические методы).</w:t>
      </w:r>
    </w:p>
    <w:p w:rsidR="00B81F23" w:rsidRPr="00415C2C" w:rsidRDefault="00B81F23" w:rsidP="00990E63">
      <w:pPr>
        <w:widowControl w:val="0"/>
        <w:spacing w:line="360" w:lineRule="auto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DE6196"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>ПОЛОЖЕНИЕ 12.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Обязательна ранняя мобилизация, активная физиотерапия и адекватное обезболивание в послеоперационном периоде.</w:t>
      </w:r>
    </w:p>
    <w:p w:rsidR="00B81F23" w:rsidRPr="00415C2C" w:rsidRDefault="00B81F23" w:rsidP="00990E63">
      <w:pPr>
        <w:widowControl w:val="0"/>
        <w:numPr>
          <w:ilvl w:val="0"/>
          <w:numId w:val="5"/>
        </w:numPr>
        <w:tabs>
          <w:tab w:val="num" w:pos="1102"/>
        </w:tabs>
        <w:spacing w:line="360" w:lineRule="auto"/>
        <w:jc w:val="center"/>
        <w:outlineLvl w:val="0"/>
        <w:rPr>
          <w:rFonts w:eastAsia="Arial Unicode MS"/>
          <w:b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>Физиологические изменения у беременных с ожирением</w:t>
      </w:r>
    </w:p>
    <w:p w:rsidR="00B81F23" w:rsidRPr="00415C2C" w:rsidRDefault="00B81F23" w:rsidP="00990E63">
      <w:pPr>
        <w:widowControl w:val="0"/>
        <w:spacing w:line="360" w:lineRule="auto"/>
        <w:jc w:val="both"/>
        <w:outlineLvl w:val="0"/>
        <w:rPr>
          <w:rFonts w:eastAsia="Arial Unicode MS"/>
          <w:b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</w:rPr>
        <w:t> </w:t>
      </w:r>
      <w:r w:rsidRPr="00415C2C"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>Дыхательная система</w:t>
      </w:r>
    </w:p>
    <w:p w:rsidR="00B81F23" w:rsidRPr="00415C2C" w:rsidRDefault="00B81F23" w:rsidP="00990E63">
      <w:pPr>
        <w:widowControl w:val="0"/>
        <w:numPr>
          <w:ilvl w:val="0"/>
          <w:numId w:val="8"/>
        </w:numPr>
        <w:spacing w:line="360" w:lineRule="auto"/>
        <w:ind w:firstLine="465"/>
        <w:jc w:val="both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снижение функциональной остаточной емкости (ФОЕ), жизненной емкости легких (ЖЕЛ) и общей емкости легких (ОЕЛ); </w:t>
      </w:r>
    </w:p>
    <w:p w:rsidR="00B81F23" w:rsidRPr="00415C2C" w:rsidRDefault="00B81F23" w:rsidP="00990E63">
      <w:pPr>
        <w:widowControl w:val="0"/>
        <w:numPr>
          <w:ilvl w:val="0"/>
          <w:numId w:val="8"/>
        </w:numPr>
        <w:spacing w:line="360" w:lineRule="auto"/>
        <w:ind w:firstLine="465"/>
        <w:jc w:val="both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снижение давления закрытия альвеол;</w:t>
      </w:r>
    </w:p>
    <w:p w:rsidR="00B81F23" w:rsidRPr="00415C2C" w:rsidRDefault="00B81F23" w:rsidP="00990E63">
      <w:pPr>
        <w:widowControl w:val="0"/>
        <w:numPr>
          <w:ilvl w:val="0"/>
          <w:numId w:val="8"/>
        </w:numPr>
        <w:spacing w:line="360" w:lineRule="auto"/>
        <w:ind w:firstLine="465"/>
        <w:jc w:val="both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нарушение механики дыхания вследствие избытка жировой ткани, ограничивающей экскурсию грудной клетки и диафрагмы; </w:t>
      </w:r>
    </w:p>
    <w:p w:rsidR="00B81F23" w:rsidRPr="00415C2C" w:rsidRDefault="00B81F23" w:rsidP="00990E63">
      <w:pPr>
        <w:widowControl w:val="0"/>
        <w:numPr>
          <w:ilvl w:val="0"/>
          <w:numId w:val="8"/>
        </w:numPr>
        <w:spacing w:line="360" w:lineRule="auto"/>
        <w:ind w:firstLine="465"/>
        <w:jc w:val="both"/>
        <w:rPr>
          <w:rFonts w:eastAsia="Arial Unicode MS"/>
          <w:color w:val="000000"/>
          <w:sz w:val="28"/>
          <w:szCs w:val="28"/>
          <w:u w:color="000000"/>
          <w:lang w:val="ru-RU"/>
        </w:rPr>
      </w:pPr>
      <w:proofErr w:type="gram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уменьшение легочного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комплайнса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, приводящее к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тахипноэ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и снижению дыхательного резерва;</w:t>
      </w:r>
      <w:proofErr w:type="gramEnd"/>
    </w:p>
    <w:p w:rsidR="00B81F23" w:rsidRPr="00415C2C" w:rsidRDefault="00B81F23" w:rsidP="00990E63">
      <w:pPr>
        <w:widowControl w:val="0"/>
        <w:numPr>
          <w:ilvl w:val="0"/>
          <w:numId w:val="8"/>
        </w:numPr>
        <w:spacing w:line="360" w:lineRule="auto"/>
        <w:ind w:firstLine="465"/>
        <w:jc w:val="both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снижение податливости легких из-за низких объемов легких;</w:t>
      </w:r>
    </w:p>
    <w:p w:rsidR="00B81F23" w:rsidRPr="00415C2C" w:rsidRDefault="00B81F23" w:rsidP="00990E63">
      <w:pPr>
        <w:widowControl w:val="0"/>
        <w:numPr>
          <w:ilvl w:val="0"/>
          <w:numId w:val="8"/>
        </w:numPr>
        <w:spacing w:line="360" w:lineRule="auto"/>
        <w:ind w:firstLine="465"/>
        <w:jc w:val="both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высокая вероятность развития сонного апноэ. В 50-90% случаев ожирение связано с </w:t>
      </w:r>
      <w:r w:rsidRPr="00415C2C">
        <w:rPr>
          <w:rFonts w:eastAsia="Arial Unicode MS"/>
          <w:color w:val="000000"/>
          <w:sz w:val="28"/>
          <w:szCs w:val="28"/>
          <w:u w:color="000000"/>
        </w:rPr>
        <w:t> 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риском  развития легочной гипертензии и легочного 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lastRenderedPageBreak/>
        <w:t xml:space="preserve">сердца; </w:t>
      </w:r>
    </w:p>
    <w:p w:rsidR="00B81F23" w:rsidRPr="00415C2C" w:rsidRDefault="00B81F23" w:rsidP="00990E63">
      <w:pPr>
        <w:widowControl w:val="0"/>
        <w:numPr>
          <w:ilvl w:val="0"/>
          <w:numId w:val="8"/>
        </w:numPr>
        <w:spacing w:line="360" w:lineRule="auto"/>
        <w:ind w:firstLine="465"/>
        <w:jc w:val="both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у 5-10% пациенток с тяжелой степенью ожирения развивается синдром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гиповентиляции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(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пиквикский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синдром);</w:t>
      </w:r>
    </w:p>
    <w:p w:rsidR="00B81F23" w:rsidRPr="00415C2C" w:rsidRDefault="00B81F23" w:rsidP="00990E63">
      <w:pPr>
        <w:widowControl w:val="0"/>
        <w:numPr>
          <w:ilvl w:val="0"/>
          <w:numId w:val="8"/>
        </w:numPr>
        <w:spacing w:line="360" w:lineRule="auto"/>
        <w:ind w:firstLine="465"/>
        <w:jc w:val="both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высокий риск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ателектазирования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и развития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внутрилегочного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шунта;</w:t>
      </w:r>
    </w:p>
    <w:p w:rsidR="00B81F23" w:rsidRPr="00415C2C" w:rsidRDefault="00B81F23" w:rsidP="00990E63">
      <w:pPr>
        <w:widowControl w:val="0"/>
        <w:numPr>
          <w:ilvl w:val="0"/>
          <w:numId w:val="8"/>
        </w:numPr>
        <w:spacing w:line="360" w:lineRule="auto"/>
        <w:ind w:firstLine="465"/>
        <w:jc w:val="both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повышение метаболического цены дыхания за счет увеличения работы межреберных мышц и диафрагмы;</w:t>
      </w:r>
    </w:p>
    <w:p w:rsidR="00B81F23" w:rsidRPr="00415C2C" w:rsidRDefault="00B81F23" w:rsidP="00990E63">
      <w:pPr>
        <w:widowControl w:val="0"/>
        <w:numPr>
          <w:ilvl w:val="0"/>
          <w:numId w:val="8"/>
        </w:numPr>
        <w:spacing w:line="360" w:lineRule="auto"/>
        <w:ind w:firstLine="465"/>
        <w:jc w:val="both"/>
        <w:rPr>
          <w:rFonts w:eastAsia="Arial Unicode MS"/>
          <w:color w:val="000000"/>
          <w:sz w:val="28"/>
          <w:szCs w:val="28"/>
          <w:u w:color="000000"/>
          <w:lang w:val="ru-RU"/>
        </w:rPr>
      </w:pP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десатурация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происходит в 3 раза быстрее, чем у пациенток с нормальным весом.</w:t>
      </w:r>
      <w:r w:rsidR="006C00F6"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</w:t>
      </w:r>
    </w:p>
    <w:p w:rsidR="00B81F23" w:rsidRPr="00415C2C" w:rsidRDefault="006C00F6" w:rsidP="00990E63">
      <w:pPr>
        <w:widowControl w:val="0"/>
        <w:spacing w:line="360" w:lineRule="auto"/>
        <w:jc w:val="both"/>
        <w:outlineLvl w:val="0"/>
        <w:rPr>
          <w:rFonts w:eastAsia="Arial Unicode MS"/>
          <w:b/>
          <w:color w:val="000000"/>
          <w:sz w:val="28"/>
          <w:szCs w:val="28"/>
          <w:u w:color="000000"/>
          <w:lang w:val="ru-RU"/>
        </w:rPr>
      </w:pPr>
      <w:r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 xml:space="preserve">           </w:t>
      </w:r>
      <w:r w:rsidR="00B81F23" w:rsidRPr="00415C2C"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>Значение  изменений системы дыхания для анестезиолога:</w:t>
      </w:r>
    </w:p>
    <w:p w:rsidR="00B81F23" w:rsidRPr="00415C2C" w:rsidRDefault="00B81F23" w:rsidP="00990E63">
      <w:pPr>
        <w:widowControl w:val="0"/>
        <w:numPr>
          <w:ilvl w:val="0"/>
          <w:numId w:val="69"/>
        </w:numPr>
        <w:spacing w:line="360" w:lineRule="auto"/>
        <w:ind w:firstLine="397"/>
        <w:jc w:val="both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в положении на спине остаточная емкость легких может упасть ниже емкости закрытия альвеол, что приводит к дыхательному коллапсу, ателектазам,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вентиляционно-перфузионным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нарушениям и гипоксемии;</w:t>
      </w:r>
    </w:p>
    <w:p w:rsidR="00B81F23" w:rsidRPr="00415C2C" w:rsidRDefault="00B81F23" w:rsidP="00990E63">
      <w:pPr>
        <w:widowControl w:val="0"/>
        <w:numPr>
          <w:ilvl w:val="0"/>
          <w:numId w:val="69"/>
        </w:numPr>
        <w:spacing w:line="360" w:lineRule="auto"/>
        <w:ind w:firstLine="397"/>
        <w:jc w:val="both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трудности с масочной вентиляцией /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преоксигенацией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;</w:t>
      </w:r>
    </w:p>
    <w:p w:rsidR="00B81F23" w:rsidRPr="00415C2C" w:rsidRDefault="00B81F23" w:rsidP="00990E63">
      <w:pPr>
        <w:widowControl w:val="0"/>
        <w:numPr>
          <w:ilvl w:val="0"/>
          <w:numId w:val="69"/>
        </w:numPr>
        <w:spacing w:line="360" w:lineRule="auto"/>
        <w:ind w:firstLine="397"/>
        <w:jc w:val="both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повышенный риск трудных дыхательных путей и интубации;</w:t>
      </w:r>
    </w:p>
    <w:p w:rsidR="00B81F23" w:rsidRPr="00415C2C" w:rsidRDefault="00B81F23" w:rsidP="00990E63">
      <w:pPr>
        <w:widowControl w:val="0"/>
        <w:numPr>
          <w:ilvl w:val="0"/>
          <w:numId w:val="69"/>
        </w:numPr>
        <w:spacing w:line="360" w:lineRule="auto"/>
        <w:ind w:firstLine="397"/>
        <w:jc w:val="both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низкий резерв кислорода может привести к быстрому развитию гипоксии. </w:t>
      </w:r>
    </w:p>
    <w:p w:rsidR="00B81F23" w:rsidRPr="00415C2C" w:rsidRDefault="00B81F23" w:rsidP="00990E63">
      <w:pPr>
        <w:widowControl w:val="0"/>
        <w:spacing w:line="360" w:lineRule="auto"/>
        <w:jc w:val="both"/>
        <w:outlineLvl w:val="0"/>
        <w:rPr>
          <w:rFonts w:eastAsia="Arial Unicode MS"/>
          <w:b/>
          <w:color w:val="000000"/>
          <w:sz w:val="28"/>
          <w:szCs w:val="28"/>
          <w:u w:color="000000"/>
          <w:lang w:val="ru-RU"/>
        </w:rPr>
      </w:pPr>
      <w:proofErr w:type="gramStart"/>
      <w:r w:rsidRPr="00415C2C"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>Сердечно-сосудистая</w:t>
      </w:r>
      <w:proofErr w:type="gramEnd"/>
      <w:r w:rsidRPr="00415C2C"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 xml:space="preserve"> система</w:t>
      </w:r>
    </w:p>
    <w:p w:rsidR="00B81F23" w:rsidRPr="00415C2C" w:rsidRDefault="00B81F23" w:rsidP="00990E63">
      <w:pPr>
        <w:widowControl w:val="0"/>
        <w:numPr>
          <w:ilvl w:val="0"/>
          <w:numId w:val="11"/>
        </w:numPr>
        <w:spacing w:line="360" w:lineRule="auto"/>
        <w:ind w:firstLine="465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увеличение объема циркулирующей крови;</w:t>
      </w:r>
    </w:p>
    <w:p w:rsidR="00B81F23" w:rsidRPr="00415C2C" w:rsidRDefault="00B81F23" w:rsidP="00990E63">
      <w:pPr>
        <w:widowControl w:val="0"/>
        <w:numPr>
          <w:ilvl w:val="0"/>
          <w:numId w:val="11"/>
        </w:numPr>
        <w:spacing w:line="360" w:lineRule="auto"/>
        <w:ind w:firstLine="465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увеличение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преднагрузки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за счет увеличения объема крови;</w:t>
      </w:r>
    </w:p>
    <w:p w:rsidR="00B81F23" w:rsidRPr="00415C2C" w:rsidRDefault="00B81F23" w:rsidP="00990E63">
      <w:pPr>
        <w:widowControl w:val="0"/>
        <w:numPr>
          <w:ilvl w:val="0"/>
          <w:numId w:val="11"/>
        </w:numPr>
        <w:spacing w:line="360" w:lineRule="auto"/>
        <w:ind w:firstLine="465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увеличение сердечного выброса пропорционально степени ожирения. Каждые 100 грамм отложенного жира повышают сердечный выброс на 30–50 мл/мин; </w:t>
      </w:r>
    </w:p>
    <w:p w:rsidR="00B81F23" w:rsidRPr="00415C2C" w:rsidRDefault="00B81F23" w:rsidP="00990E63">
      <w:pPr>
        <w:widowControl w:val="0"/>
        <w:numPr>
          <w:ilvl w:val="0"/>
          <w:numId w:val="11"/>
        </w:numPr>
        <w:spacing w:line="360" w:lineRule="auto"/>
        <w:ind w:firstLine="465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при ожирении часто развивается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гипердинамический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тип кровообращения, гипертрофия левого предсердия, левого желудочка и межжелудочковой перегородки;</w:t>
      </w:r>
    </w:p>
    <w:p w:rsidR="00B81F23" w:rsidRPr="00415C2C" w:rsidRDefault="00B81F23" w:rsidP="00990E63">
      <w:pPr>
        <w:widowControl w:val="0"/>
        <w:numPr>
          <w:ilvl w:val="0"/>
          <w:numId w:val="11"/>
        </w:numPr>
        <w:spacing w:line="360" w:lineRule="auto"/>
        <w:ind w:firstLine="465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повышение </w:t>
      </w:r>
      <w:proofErr w:type="gram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сосудистого</w:t>
      </w:r>
      <w:proofErr w:type="gram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сопротивление, в том числе и легочных артерий, приводящее к систолической и диастолической дисфункции;</w:t>
      </w:r>
    </w:p>
    <w:p w:rsidR="00B81F23" w:rsidRPr="00415C2C" w:rsidRDefault="00B81F23" w:rsidP="00990E63">
      <w:pPr>
        <w:widowControl w:val="0"/>
        <w:numPr>
          <w:ilvl w:val="0"/>
          <w:numId w:val="11"/>
        </w:numPr>
        <w:spacing w:line="360" w:lineRule="auto"/>
        <w:ind w:firstLine="465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дилатационная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кардиомиопатия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, отчасти из-за перегрузки объемом;</w:t>
      </w:r>
    </w:p>
    <w:p w:rsidR="00B81F23" w:rsidRPr="00415C2C" w:rsidRDefault="00B81F23" w:rsidP="00990E63">
      <w:pPr>
        <w:widowControl w:val="0"/>
        <w:numPr>
          <w:ilvl w:val="0"/>
          <w:numId w:val="11"/>
        </w:numPr>
        <w:spacing w:line="360" w:lineRule="auto"/>
        <w:ind w:firstLine="465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имеется прямая корреляция между ИМТ и выраженностью 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lastRenderedPageBreak/>
        <w:t xml:space="preserve">гипертензии. Пациенты с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морбидным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ожирением в 5-10% случаев имеют высокую гипертензию. На каждые 10 кг лишнего веса систолическое давление повышается на 3-4 мм рт.ст., а диастолическое на 2 мм рт.ст.;</w:t>
      </w:r>
    </w:p>
    <w:p w:rsidR="00B81F23" w:rsidRPr="00415C2C" w:rsidRDefault="00B81F23" w:rsidP="00990E63">
      <w:pPr>
        <w:widowControl w:val="0"/>
        <w:numPr>
          <w:ilvl w:val="0"/>
          <w:numId w:val="11"/>
        </w:numPr>
        <w:spacing w:line="360" w:lineRule="auto"/>
        <w:ind w:firstLine="465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возможно развития вторичной гипертрофии правого желудочка у пациенток с синдромом сонного апноэ;</w:t>
      </w:r>
    </w:p>
    <w:p w:rsidR="00B81F23" w:rsidRPr="00415C2C" w:rsidRDefault="00B81F23" w:rsidP="00990E63">
      <w:pPr>
        <w:widowControl w:val="0"/>
        <w:numPr>
          <w:ilvl w:val="0"/>
          <w:numId w:val="11"/>
        </w:numPr>
        <w:spacing w:line="360" w:lineRule="auto"/>
        <w:ind w:firstLine="465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при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морбидном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и длительно существующем ожирении высока вероятность ишемической болезни сердца;</w:t>
      </w:r>
    </w:p>
    <w:p w:rsidR="00B81F23" w:rsidRPr="00415C2C" w:rsidRDefault="00B81F23" w:rsidP="00990E63">
      <w:pPr>
        <w:widowControl w:val="0"/>
        <w:numPr>
          <w:ilvl w:val="0"/>
          <w:numId w:val="11"/>
        </w:numPr>
        <w:spacing w:line="360" w:lineRule="auto"/>
        <w:ind w:firstLine="465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при наличии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циркуляторной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гипоксии возрастает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гемоконцентрация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, </w:t>
      </w:r>
      <w:proofErr w:type="gram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проявляющаяся</w:t>
      </w:r>
      <w:proofErr w:type="gram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увеличением гематокрита;</w:t>
      </w:r>
    </w:p>
    <w:p w:rsidR="00B81F23" w:rsidRPr="00415C2C" w:rsidRDefault="00B81F23" w:rsidP="00990E63">
      <w:pPr>
        <w:widowControl w:val="0"/>
        <w:numPr>
          <w:ilvl w:val="0"/>
          <w:numId w:val="11"/>
        </w:numPr>
        <w:spacing w:line="360" w:lineRule="auto"/>
        <w:ind w:firstLine="465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из-за расширения вен уменьшается объем эпидурального пространства; </w:t>
      </w:r>
    </w:p>
    <w:p w:rsidR="00B81F23" w:rsidRPr="00415C2C" w:rsidRDefault="00B81F23" w:rsidP="00990E63">
      <w:pPr>
        <w:widowControl w:val="0"/>
        <w:numPr>
          <w:ilvl w:val="0"/>
          <w:numId w:val="11"/>
        </w:numPr>
        <w:spacing w:line="360" w:lineRule="auto"/>
        <w:ind w:firstLine="465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увеличение </w:t>
      </w:r>
      <w:proofErr w:type="gram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частоты варикозной болезни вен органов малого таза</w:t>
      </w:r>
      <w:proofErr w:type="gram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и нижних конечностей.</w:t>
      </w:r>
    </w:p>
    <w:p w:rsidR="00B81F23" w:rsidRPr="00415C2C" w:rsidRDefault="00B81F23" w:rsidP="00990E63">
      <w:pPr>
        <w:widowControl w:val="0"/>
        <w:spacing w:line="360" w:lineRule="auto"/>
        <w:jc w:val="both"/>
        <w:outlineLvl w:val="0"/>
        <w:rPr>
          <w:rFonts w:eastAsia="Arial Unicode MS"/>
          <w:b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 xml:space="preserve">Значение  изменений </w:t>
      </w:r>
      <w:proofErr w:type="gramStart"/>
      <w:r w:rsidRPr="00415C2C"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>сердечно-сосудистой</w:t>
      </w:r>
      <w:proofErr w:type="gramEnd"/>
      <w:r w:rsidRPr="00415C2C"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 xml:space="preserve"> системы для анестезиолога:</w:t>
      </w:r>
    </w:p>
    <w:p w:rsidR="00B81F23" w:rsidRPr="00415C2C" w:rsidRDefault="00B81F23" w:rsidP="00990E63">
      <w:pPr>
        <w:widowControl w:val="0"/>
        <w:numPr>
          <w:ilvl w:val="0"/>
          <w:numId w:val="67"/>
        </w:numPr>
        <w:spacing w:line="360" w:lineRule="auto"/>
        <w:ind w:left="0" w:firstLine="357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риск аритмии из-за жировых отложений в миокарде;</w:t>
      </w:r>
    </w:p>
    <w:p w:rsidR="00B81F23" w:rsidRPr="00415C2C" w:rsidRDefault="00B81F23" w:rsidP="00990E63">
      <w:pPr>
        <w:widowControl w:val="0"/>
        <w:numPr>
          <w:ilvl w:val="0"/>
          <w:numId w:val="67"/>
        </w:numPr>
        <w:spacing w:line="360" w:lineRule="auto"/>
        <w:ind w:left="0" w:firstLine="357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риск ишемии миокарда в связи с увеличением потребности в кислороде и снижения доставки;</w:t>
      </w:r>
    </w:p>
    <w:p w:rsidR="00B81F23" w:rsidRPr="00415C2C" w:rsidRDefault="00B81F23" w:rsidP="00990E63">
      <w:pPr>
        <w:widowControl w:val="0"/>
        <w:numPr>
          <w:ilvl w:val="0"/>
          <w:numId w:val="67"/>
        </w:numPr>
        <w:spacing w:line="360" w:lineRule="auto"/>
        <w:ind w:left="0" w:firstLine="357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риск сердечной недостаточности, возрастающий с продолжительностью ожирения;</w:t>
      </w:r>
    </w:p>
    <w:p w:rsidR="00B81F23" w:rsidRPr="00415C2C" w:rsidRDefault="00B81F23" w:rsidP="00990E63">
      <w:pPr>
        <w:widowControl w:val="0"/>
        <w:numPr>
          <w:ilvl w:val="0"/>
          <w:numId w:val="67"/>
        </w:numPr>
        <w:spacing w:line="360" w:lineRule="auto"/>
        <w:ind w:left="0" w:firstLine="357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в положении на спине высокий риск развития синдрома аорто-кавальной компрессии, особенно в условиях симпатической блокады на фоне регионарной анестезии;</w:t>
      </w:r>
    </w:p>
    <w:p w:rsidR="00B81F23" w:rsidRPr="00415C2C" w:rsidRDefault="00B81F23" w:rsidP="00990E63">
      <w:pPr>
        <w:widowControl w:val="0"/>
        <w:numPr>
          <w:ilvl w:val="0"/>
          <w:numId w:val="67"/>
        </w:numPr>
        <w:spacing w:line="360" w:lineRule="auto"/>
        <w:ind w:left="0" w:firstLine="357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увеличивается риск ранения вен эпидурального пространства при проведении пункции и катетеризации;</w:t>
      </w:r>
    </w:p>
    <w:p w:rsidR="00B81F23" w:rsidRPr="00415C2C" w:rsidRDefault="00B81F23" w:rsidP="00990E63">
      <w:pPr>
        <w:widowControl w:val="0"/>
        <w:numPr>
          <w:ilvl w:val="0"/>
          <w:numId w:val="67"/>
        </w:numPr>
        <w:spacing w:line="360" w:lineRule="auto"/>
        <w:ind w:left="0" w:firstLine="357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proofErr w:type="gram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высокая</w:t>
      </w:r>
      <w:proofErr w:type="gram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гемоконцентрация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(при гематокрите свыше 40 и гемоглобине более 140 г/л) вызывает нарушение перфузии тканей, усугубляя тканевую гипоксию;</w:t>
      </w:r>
    </w:p>
    <w:p w:rsidR="00B81F23" w:rsidRPr="00415C2C" w:rsidRDefault="00B81F23" w:rsidP="00990E63">
      <w:pPr>
        <w:widowControl w:val="0"/>
        <w:numPr>
          <w:ilvl w:val="0"/>
          <w:numId w:val="67"/>
        </w:numPr>
        <w:spacing w:line="360" w:lineRule="auto"/>
        <w:ind w:left="0" w:firstLine="357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высокое венозное давление и варикозная болезнь являются фактором риска тромбоэмболических осложнений.</w:t>
      </w:r>
    </w:p>
    <w:p w:rsidR="00B81F23" w:rsidRPr="00415C2C" w:rsidRDefault="00B81F23" w:rsidP="00990E63">
      <w:pPr>
        <w:widowControl w:val="0"/>
        <w:spacing w:line="360" w:lineRule="auto"/>
        <w:jc w:val="both"/>
        <w:outlineLvl w:val="0"/>
        <w:rPr>
          <w:rFonts w:eastAsia="Arial Unicode MS"/>
          <w:b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 xml:space="preserve">Желудочно-кишечный тракт </w:t>
      </w:r>
    </w:p>
    <w:p w:rsidR="00B81F23" w:rsidRPr="00415C2C" w:rsidRDefault="00B81F23" w:rsidP="00990E63">
      <w:pPr>
        <w:widowControl w:val="0"/>
        <w:numPr>
          <w:ilvl w:val="0"/>
          <w:numId w:val="68"/>
        </w:numPr>
        <w:spacing w:line="360" w:lineRule="auto"/>
        <w:ind w:firstLine="465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lastRenderedPageBreak/>
        <w:t>повышенная кислотность желудочного сока;</w:t>
      </w:r>
    </w:p>
    <w:p w:rsidR="00B81F23" w:rsidRPr="00415C2C" w:rsidRDefault="00B81F23" w:rsidP="00990E63">
      <w:pPr>
        <w:widowControl w:val="0"/>
        <w:numPr>
          <w:ilvl w:val="0"/>
          <w:numId w:val="68"/>
        </w:numPr>
        <w:spacing w:line="360" w:lineRule="auto"/>
        <w:ind w:firstLine="465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снижение тонуса пищеводного сфинктера, высокая частота рефлюкс-эзофагита;</w:t>
      </w:r>
    </w:p>
    <w:p w:rsidR="00B81F23" w:rsidRPr="00415C2C" w:rsidRDefault="00B81F23" w:rsidP="00990E63">
      <w:pPr>
        <w:widowControl w:val="0"/>
        <w:numPr>
          <w:ilvl w:val="0"/>
          <w:numId w:val="68"/>
        </w:numPr>
        <w:spacing w:line="360" w:lineRule="auto"/>
        <w:ind w:firstLine="465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увеличение остаточного объема желудка;</w:t>
      </w:r>
    </w:p>
    <w:p w:rsidR="00B81F23" w:rsidRPr="00415C2C" w:rsidRDefault="00B81F23" w:rsidP="00990E63">
      <w:pPr>
        <w:widowControl w:val="0"/>
        <w:numPr>
          <w:ilvl w:val="0"/>
          <w:numId w:val="68"/>
        </w:numPr>
        <w:spacing w:line="360" w:lineRule="auto"/>
        <w:ind w:firstLine="465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увеличение внутрибрюшного давления;</w:t>
      </w:r>
    </w:p>
    <w:p w:rsidR="00B81F23" w:rsidRPr="00415C2C" w:rsidRDefault="00B81F23" w:rsidP="00990E63">
      <w:pPr>
        <w:widowControl w:val="0"/>
        <w:numPr>
          <w:ilvl w:val="0"/>
          <w:numId w:val="68"/>
        </w:numPr>
        <w:spacing w:line="360" w:lineRule="auto"/>
        <w:ind w:firstLine="465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усиливается гипотония нижнего отдела кишечника (возрастает частота запоров, геморроя);</w:t>
      </w:r>
    </w:p>
    <w:p w:rsidR="00B81F23" w:rsidRPr="00415C2C" w:rsidRDefault="00B81F23" w:rsidP="00990E63">
      <w:pPr>
        <w:widowControl w:val="0"/>
        <w:numPr>
          <w:ilvl w:val="0"/>
          <w:numId w:val="68"/>
        </w:numPr>
        <w:spacing w:line="360" w:lineRule="auto"/>
        <w:ind w:firstLine="465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выше вероятность развития жировой инфильтрации печени,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холестаза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,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холелитиаза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, портальной гипертензии.</w:t>
      </w:r>
    </w:p>
    <w:p w:rsidR="00B81F23" w:rsidRPr="00415C2C" w:rsidRDefault="00B81F23" w:rsidP="00990E63">
      <w:pPr>
        <w:widowControl w:val="0"/>
        <w:spacing w:line="360" w:lineRule="auto"/>
        <w:jc w:val="both"/>
        <w:outlineLvl w:val="0"/>
        <w:rPr>
          <w:rFonts w:eastAsia="Arial Unicode MS"/>
          <w:b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>Значение  изменений желудочно-кишечного тракта для анестезиолога:</w:t>
      </w:r>
    </w:p>
    <w:p w:rsidR="00B81F23" w:rsidRPr="00415C2C" w:rsidRDefault="00B81F23" w:rsidP="00990E63">
      <w:pPr>
        <w:widowControl w:val="0"/>
        <w:numPr>
          <w:ilvl w:val="0"/>
          <w:numId w:val="65"/>
        </w:numPr>
        <w:spacing w:line="360" w:lineRule="auto"/>
        <w:ind w:left="0" w:firstLine="357"/>
        <w:jc w:val="both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повышенный риск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регургитации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и аспирации;</w:t>
      </w:r>
    </w:p>
    <w:p w:rsidR="00B81F23" w:rsidRPr="00415C2C" w:rsidRDefault="00B81F23" w:rsidP="00990E63">
      <w:pPr>
        <w:widowControl w:val="0"/>
        <w:numPr>
          <w:ilvl w:val="0"/>
          <w:numId w:val="65"/>
        </w:numPr>
        <w:spacing w:line="360" w:lineRule="auto"/>
        <w:ind w:left="0" w:firstLine="357"/>
        <w:jc w:val="both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нарушение метаболизма лекарственных средств;</w:t>
      </w:r>
    </w:p>
    <w:p w:rsidR="00B81F23" w:rsidRPr="00415C2C" w:rsidRDefault="00B81F23" w:rsidP="00990E63">
      <w:pPr>
        <w:widowControl w:val="0"/>
        <w:numPr>
          <w:ilvl w:val="0"/>
          <w:numId w:val="65"/>
        </w:numPr>
        <w:spacing w:line="360" w:lineRule="auto"/>
        <w:ind w:left="0" w:firstLine="357"/>
        <w:jc w:val="both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высокое внутрибрюшное давление приводит к нарушениям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спланхнического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и маточного кровотока; повышает внутригрудное давление, ухудшая легочную механику и альвеолярный газообмен; повышает внутричерепное давление; усиливает выраженность аорто-кавальной компрессии; усиливает контаминацию бактерий из ЖКТ, потенцируя системно-воспалительную реакцию; уменьшает объем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дурального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пространства, что увеличивает риск высокого спинального блока при выполнении регионарной анестезии;</w:t>
      </w:r>
    </w:p>
    <w:p w:rsidR="00B81F23" w:rsidRPr="00415C2C" w:rsidRDefault="00B81F23" w:rsidP="00990E63">
      <w:pPr>
        <w:widowControl w:val="0"/>
        <w:numPr>
          <w:ilvl w:val="0"/>
          <w:numId w:val="65"/>
        </w:numPr>
        <w:spacing w:line="360" w:lineRule="auto"/>
        <w:ind w:left="0" w:firstLine="357"/>
        <w:jc w:val="both"/>
        <w:rPr>
          <w:rFonts w:eastAsia="Arial Unicode MS"/>
          <w:color w:val="000000"/>
          <w:sz w:val="28"/>
          <w:szCs w:val="28"/>
          <w:u w:color="000000"/>
          <w:lang w:val="ru-RU"/>
        </w:rPr>
      </w:pPr>
      <w:proofErr w:type="gram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выраженная</w:t>
      </w:r>
      <w:proofErr w:type="gram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гепатопатия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повышает риск развития коагулопатии. </w:t>
      </w:r>
    </w:p>
    <w:p w:rsidR="00B81F23" w:rsidRPr="007A7DDE" w:rsidRDefault="00B81F23" w:rsidP="00990E63">
      <w:pPr>
        <w:widowControl w:val="0"/>
        <w:ind w:left="360"/>
        <w:outlineLvl w:val="0"/>
        <w:rPr>
          <w:rFonts w:eastAsia="Arial Unicode MS"/>
          <w:b/>
          <w:color w:val="000000"/>
          <w:sz w:val="28"/>
          <w:szCs w:val="28"/>
          <w:u w:color="000000"/>
        </w:rPr>
      </w:pPr>
      <w:r w:rsidRPr="007A7DDE">
        <w:rPr>
          <w:rFonts w:eastAsia="Arial Unicode MS"/>
          <w:b/>
          <w:color w:val="000000"/>
          <w:sz w:val="28"/>
          <w:szCs w:val="28"/>
          <w:u w:color="000000"/>
        </w:rPr>
        <w:t>Мочевыделительная система</w:t>
      </w:r>
    </w:p>
    <w:p w:rsidR="00B81F23" w:rsidRPr="00415C2C" w:rsidRDefault="00B81F23" w:rsidP="00990E63">
      <w:pPr>
        <w:widowControl w:val="0"/>
        <w:numPr>
          <w:ilvl w:val="0"/>
          <w:numId w:val="65"/>
        </w:numPr>
        <w:spacing w:line="360" w:lineRule="auto"/>
        <w:ind w:left="0" w:firstLine="357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снижение почечного кровотока и скорости клубочковой фильтрации;</w:t>
      </w:r>
    </w:p>
    <w:p w:rsidR="00B81F23" w:rsidRPr="00415C2C" w:rsidRDefault="00B81F23" w:rsidP="00990E63">
      <w:pPr>
        <w:widowControl w:val="0"/>
        <w:numPr>
          <w:ilvl w:val="0"/>
          <w:numId w:val="65"/>
        </w:numPr>
        <w:spacing w:line="360" w:lineRule="auto"/>
        <w:ind w:left="0" w:firstLine="357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повышение уровня ангиотензин-превращающего фермента и ренина;</w:t>
      </w:r>
    </w:p>
    <w:p w:rsidR="00B81F23" w:rsidRPr="00415C2C" w:rsidRDefault="00B81F23" w:rsidP="00990E63">
      <w:pPr>
        <w:widowControl w:val="0"/>
        <w:numPr>
          <w:ilvl w:val="0"/>
          <w:numId w:val="65"/>
        </w:numPr>
        <w:spacing w:line="360" w:lineRule="auto"/>
        <w:ind w:left="0" w:firstLine="357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высокий риск развития мочекаменной болезни,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гестационного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пиелонефрита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и обострения хронического пиелонефрита;</w:t>
      </w:r>
    </w:p>
    <w:p w:rsidR="00B81F23" w:rsidRPr="00415C2C" w:rsidRDefault="00B81F23" w:rsidP="00990E63">
      <w:pPr>
        <w:widowControl w:val="0"/>
        <w:numPr>
          <w:ilvl w:val="0"/>
          <w:numId w:val="65"/>
        </w:numPr>
        <w:spacing w:line="360" w:lineRule="auto"/>
        <w:ind w:left="0" w:firstLine="357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увеличение частоты развития ортостатической протеинурии и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глюкозурии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.</w:t>
      </w:r>
    </w:p>
    <w:p w:rsidR="00B81F23" w:rsidRPr="001F5D32" w:rsidRDefault="00B81F23" w:rsidP="00990E63">
      <w:pPr>
        <w:widowControl w:val="0"/>
        <w:ind w:left="360"/>
        <w:outlineLvl w:val="0"/>
        <w:rPr>
          <w:rFonts w:eastAsia="Arial Unicode MS"/>
          <w:b/>
          <w:color w:val="000000"/>
          <w:sz w:val="28"/>
          <w:szCs w:val="28"/>
          <w:u w:color="000000"/>
          <w:lang w:val="ru-RU"/>
        </w:rPr>
      </w:pPr>
      <w:r w:rsidRPr="001F5D32"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>Значение  изменений мочевыделительной системы для анестезиолога:</w:t>
      </w:r>
    </w:p>
    <w:p w:rsidR="00B81F23" w:rsidRPr="00415C2C" w:rsidRDefault="00B81F23" w:rsidP="00990E63">
      <w:pPr>
        <w:widowControl w:val="0"/>
        <w:numPr>
          <w:ilvl w:val="0"/>
          <w:numId w:val="65"/>
        </w:numPr>
        <w:spacing w:line="360" w:lineRule="auto"/>
        <w:ind w:left="0" w:firstLine="357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lastRenderedPageBreak/>
        <w:t xml:space="preserve">повышенный риск инфицирования; </w:t>
      </w:r>
    </w:p>
    <w:p w:rsidR="00B81F23" w:rsidRPr="00415C2C" w:rsidRDefault="00B81F23" w:rsidP="00990E63">
      <w:pPr>
        <w:widowControl w:val="0"/>
        <w:numPr>
          <w:ilvl w:val="0"/>
          <w:numId w:val="65"/>
        </w:numPr>
        <w:spacing w:line="360" w:lineRule="auto"/>
        <w:ind w:left="0" w:firstLine="357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развитие почечной дисфункции и даже ОПН, требующей экстракорпоральной терапии, особенно при синдроме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интраабдоминальной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гипертензии и выраженном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рабдомиолизе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.</w:t>
      </w:r>
    </w:p>
    <w:p w:rsidR="00B81F23" w:rsidRPr="007A7DDE" w:rsidRDefault="00B81F23" w:rsidP="00990E63">
      <w:pPr>
        <w:pStyle w:val="a5"/>
        <w:widowControl w:val="0"/>
        <w:numPr>
          <w:ilvl w:val="0"/>
          <w:numId w:val="65"/>
        </w:numPr>
        <w:ind w:left="0" w:firstLine="357"/>
        <w:outlineLvl w:val="0"/>
        <w:rPr>
          <w:rFonts w:eastAsia="Arial Unicode MS"/>
          <w:b/>
          <w:color w:val="000000"/>
          <w:szCs w:val="28"/>
          <w:u w:color="000000"/>
        </w:rPr>
      </w:pPr>
      <w:r w:rsidRPr="007A7DDE">
        <w:rPr>
          <w:rFonts w:eastAsia="Arial Unicode MS"/>
          <w:b/>
          <w:color w:val="000000"/>
          <w:szCs w:val="28"/>
          <w:u w:color="000000"/>
        </w:rPr>
        <w:t>Эндокринная система</w:t>
      </w:r>
    </w:p>
    <w:p w:rsidR="00B81F23" w:rsidRPr="00415C2C" w:rsidRDefault="00B81F23" w:rsidP="00990E63">
      <w:pPr>
        <w:widowControl w:val="0"/>
        <w:numPr>
          <w:ilvl w:val="0"/>
          <w:numId w:val="65"/>
        </w:numPr>
        <w:spacing w:line="360" w:lineRule="auto"/>
        <w:ind w:left="0" w:firstLine="357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лептин стимулирует симпатическую нервную систему через гипоталамус, приводя к гипертонии,</w:t>
      </w:r>
      <w:r w:rsidRPr="00415C2C">
        <w:rPr>
          <w:rFonts w:eastAsia="Arial Unicode MS"/>
          <w:color w:val="000000"/>
          <w:sz w:val="28"/>
          <w:szCs w:val="28"/>
          <w:u w:color="000000"/>
        </w:rPr>
        <w:t> 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задержке воды и натрия;</w:t>
      </w:r>
    </w:p>
    <w:p w:rsidR="00B81F23" w:rsidRPr="00415C2C" w:rsidRDefault="00B81F23" w:rsidP="00990E63">
      <w:pPr>
        <w:widowControl w:val="0"/>
        <w:numPr>
          <w:ilvl w:val="0"/>
          <w:numId w:val="65"/>
        </w:numPr>
        <w:spacing w:line="360" w:lineRule="auto"/>
        <w:ind w:left="0" w:firstLine="357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резистентность к инсулину приводит к первоначально высокому уровню инсулина, что вместе с лептином и свободными жирными кислотами стимулируют активность симпатической нервной системы;</w:t>
      </w:r>
    </w:p>
    <w:p w:rsidR="00B81F23" w:rsidRPr="00415C2C" w:rsidRDefault="00B81F23" w:rsidP="00990E63">
      <w:pPr>
        <w:widowControl w:val="0"/>
        <w:numPr>
          <w:ilvl w:val="0"/>
          <w:numId w:val="65"/>
        </w:numPr>
        <w:spacing w:line="360" w:lineRule="auto"/>
        <w:ind w:left="0" w:firstLine="357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увеличение риска диабета, риск возрастает с увеличением индекса массы тела.</w:t>
      </w:r>
    </w:p>
    <w:p w:rsidR="00B81F23" w:rsidRPr="00415C2C" w:rsidRDefault="00B81F23" w:rsidP="00990E63">
      <w:pPr>
        <w:widowControl w:val="0"/>
        <w:spacing w:line="360" w:lineRule="auto"/>
        <w:jc w:val="both"/>
        <w:outlineLvl w:val="0"/>
        <w:rPr>
          <w:rFonts w:eastAsia="Arial Unicode MS"/>
          <w:b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>Значение  изменений эндокринной системы для анестезиолога:</w:t>
      </w:r>
    </w:p>
    <w:p w:rsidR="00B81F23" w:rsidRPr="007A7DDE" w:rsidRDefault="00B81F23" w:rsidP="00990E63">
      <w:pPr>
        <w:pStyle w:val="a5"/>
        <w:widowControl w:val="0"/>
        <w:numPr>
          <w:ilvl w:val="0"/>
          <w:numId w:val="66"/>
        </w:numPr>
        <w:outlineLvl w:val="0"/>
        <w:rPr>
          <w:rFonts w:eastAsia="Arial Unicode MS"/>
          <w:color w:val="000000"/>
          <w:szCs w:val="28"/>
          <w:u w:color="000000"/>
        </w:rPr>
      </w:pPr>
      <w:r w:rsidRPr="007A7DDE">
        <w:rPr>
          <w:rFonts w:eastAsia="Arial Unicode MS"/>
          <w:color w:val="000000"/>
          <w:szCs w:val="28"/>
          <w:u w:color="000000"/>
        </w:rPr>
        <w:t>наличие диабета увеличивает риск раневой инфекции.</w:t>
      </w:r>
    </w:p>
    <w:p w:rsidR="00B81F23" w:rsidRPr="00415C2C" w:rsidRDefault="00B81F23" w:rsidP="00990E63">
      <w:pPr>
        <w:widowControl w:val="0"/>
        <w:spacing w:line="360" w:lineRule="auto"/>
        <w:jc w:val="both"/>
        <w:outlineLvl w:val="0"/>
        <w:rPr>
          <w:rFonts w:eastAsia="Arial Unicode MS"/>
          <w:b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>Опорно-двигательный аппарат и подкожно-жировая клетчатка</w:t>
      </w:r>
    </w:p>
    <w:p w:rsidR="00B81F23" w:rsidRPr="00415C2C" w:rsidRDefault="00B81F23" w:rsidP="00990E63">
      <w:pPr>
        <w:widowControl w:val="0"/>
        <w:numPr>
          <w:ilvl w:val="0"/>
          <w:numId w:val="64"/>
        </w:numPr>
        <w:spacing w:line="360" w:lineRule="auto"/>
        <w:ind w:left="0" w:firstLine="357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ограниченная подвижность шеи и нижней челюсти;</w:t>
      </w:r>
    </w:p>
    <w:p w:rsidR="00B81F23" w:rsidRPr="00415C2C" w:rsidRDefault="00B81F23" w:rsidP="00990E63">
      <w:pPr>
        <w:widowControl w:val="0"/>
        <w:numPr>
          <w:ilvl w:val="0"/>
          <w:numId w:val="64"/>
        </w:numPr>
        <w:spacing w:line="360" w:lineRule="auto"/>
        <w:ind w:left="0" w:firstLine="357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увеличение поперечного размера грудной клетки;</w:t>
      </w:r>
    </w:p>
    <w:p w:rsidR="00B81F23" w:rsidRPr="00415C2C" w:rsidRDefault="00B81F23" w:rsidP="00990E63">
      <w:pPr>
        <w:widowControl w:val="0"/>
        <w:numPr>
          <w:ilvl w:val="0"/>
          <w:numId w:val="64"/>
        </w:numPr>
        <w:spacing w:line="360" w:lineRule="auto"/>
        <w:ind w:left="0" w:firstLine="357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из-за высокого веса сужение межпозвоночного пространства;</w:t>
      </w:r>
    </w:p>
    <w:p w:rsidR="00B81F23" w:rsidRPr="00415C2C" w:rsidRDefault="00B81F23" w:rsidP="00990E63">
      <w:pPr>
        <w:widowControl w:val="0"/>
        <w:numPr>
          <w:ilvl w:val="0"/>
          <w:numId w:val="64"/>
        </w:numPr>
        <w:spacing w:line="360" w:lineRule="auto"/>
        <w:ind w:left="0" w:firstLine="357"/>
        <w:jc w:val="both"/>
        <w:outlineLvl w:val="0"/>
        <w:rPr>
          <w:rFonts w:eastAsia="Arial Unicode MS"/>
          <w:b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в 86% случаев расстояние от кожи до эпидурального пространства на поясничном уровне у пациенток с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морбидным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ожирением превышает 8 см (в среднем 10,0±0,60 см), у людей с нормальной массой тела составляет 5-7 см;</w:t>
      </w:r>
    </w:p>
    <w:p w:rsidR="00B81F23" w:rsidRPr="00415C2C" w:rsidRDefault="00B81F23" w:rsidP="00990E63">
      <w:pPr>
        <w:widowControl w:val="0"/>
        <w:numPr>
          <w:ilvl w:val="0"/>
          <w:numId w:val="64"/>
        </w:numPr>
        <w:spacing w:line="360" w:lineRule="auto"/>
        <w:ind w:left="0" w:firstLine="357"/>
        <w:jc w:val="both"/>
        <w:outlineLvl w:val="0"/>
        <w:rPr>
          <w:rFonts w:eastAsia="Arial Unicode MS"/>
          <w:b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возвышение поясничного отдела позвоночника над </w:t>
      </w:r>
      <w:proofErr w:type="gram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грудным</w:t>
      </w:r>
      <w:proofErr w:type="gram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 в случае выраженного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глютео-феморального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ожирения.</w:t>
      </w:r>
      <w:r w:rsidRPr="00415C2C"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 xml:space="preserve"> </w:t>
      </w:r>
    </w:p>
    <w:p w:rsidR="00B81F23" w:rsidRPr="00415C2C" w:rsidRDefault="00B81F23" w:rsidP="00990E63">
      <w:pPr>
        <w:widowControl w:val="0"/>
        <w:spacing w:line="360" w:lineRule="auto"/>
        <w:jc w:val="both"/>
        <w:outlineLvl w:val="0"/>
        <w:rPr>
          <w:rFonts w:eastAsia="Arial Unicode MS"/>
          <w:b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>Значение  изменений опорно-двигательного аппарата для анестезиолога:</w:t>
      </w:r>
    </w:p>
    <w:p w:rsidR="00B81F23" w:rsidRPr="00415C2C" w:rsidRDefault="00B81F23" w:rsidP="00990E63">
      <w:pPr>
        <w:widowControl w:val="0"/>
        <w:numPr>
          <w:ilvl w:val="0"/>
          <w:numId w:val="63"/>
        </w:numPr>
        <w:spacing w:line="360" w:lineRule="auto"/>
        <w:ind w:left="0" w:firstLine="357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сложности освоения периферических вен;</w:t>
      </w:r>
    </w:p>
    <w:p w:rsidR="00B81F23" w:rsidRPr="00415C2C" w:rsidRDefault="00B81F23" w:rsidP="00990E63">
      <w:pPr>
        <w:widowControl w:val="0"/>
        <w:numPr>
          <w:ilvl w:val="0"/>
          <w:numId w:val="63"/>
        </w:numPr>
        <w:spacing w:line="360" w:lineRule="auto"/>
        <w:ind w:left="0" w:firstLine="357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трудная масочная вентиляция и интубация;</w:t>
      </w:r>
    </w:p>
    <w:p w:rsidR="00B81F23" w:rsidRPr="00415C2C" w:rsidRDefault="00B81F23" w:rsidP="00990E63">
      <w:pPr>
        <w:widowControl w:val="0"/>
        <w:numPr>
          <w:ilvl w:val="0"/>
          <w:numId w:val="63"/>
        </w:numPr>
        <w:spacing w:line="360" w:lineRule="auto"/>
        <w:ind w:left="0" w:firstLine="357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трудная сердечно-легочная реанимация;</w:t>
      </w:r>
    </w:p>
    <w:p w:rsidR="00B81F23" w:rsidRPr="00415C2C" w:rsidRDefault="00B81F23" w:rsidP="00990E63">
      <w:pPr>
        <w:widowControl w:val="0"/>
        <w:numPr>
          <w:ilvl w:val="0"/>
          <w:numId w:val="63"/>
        </w:numPr>
        <w:spacing w:line="360" w:lineRule="auto"/>
        <w:ind w:left="0" w:firstLine="357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сложности в позиционировании пациентки, включая поворот на левый бок с целью профилактики аорто-кавальной компрессии;</w:t>
      </w:r>
    </w:p>
    <w:p w:rsidR="00B81F23" w:rsidRPr="00415C2C" w:rsidRDefault="00B81F23" w:rsidP="00990E63">
      <w:pPr>
        <w:widowControl w:val="0"/>
        <w:numPr>
          <w:ilvl w:val="0"/>
          <w:numId w:val="63"/>
        </w:numPr>
        <w:spacing w:line="360" w:lineRule="auto"/>
        <w:ind w:left="0" w:firstLine="357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lastRenderedPageBreak/>
        <w:t xml:space="preserve">краниальное смещение тяжелого сальника может потенцировать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аорто-кавальную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компрессию, привести к выраженной гипотонии, ухудшению перфузии плода и даже эмбриональной смерти;</w:t>
      </w:r>
    </w:p>
    <w:p w:rsidR="00B81F23" w:rsidRPr="00415C2C" w:rsidRDefault="00B81F23" w:rsidP="00990E63">
      <w:pPr>
        <w:widowControl w:val="0"/>
        <w:numPr>
          <w:ilvl w:val="0"/>
          <w:numId w:val="63"/>
        </w:numPr>
        <w:spacing w:line="360" w:lineRule="auto"/>
        <w:ind w:left="0" w:firstLine="357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технические сложности выполнения регионарной анестезии/анальгезии;</w:t>
      </w:r>
    </w:p>
    <w:p w:rsidR="00B81F23" w:rsidRPr="00415C2C" w:rsidRDefault="00B81F23" w:rsidP="00990E63">
      <w:pPr>
        <w:widowControl w:val="0"/>
        <w:numPr>
          <w:ilvl w:val="0"/>
          <w:numId w:val="63"/>
        </w:numPr>
        <w:spacing w:line="360" w:lineRule="auto"/>
        <w:ind w:left="0" w:firstLine="357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необходимость в длинных спинальных и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эпидуральных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иглах;</w:t>
      </w:r>
    </w:p>
    <w:p w:rsidR="00B81F23" w:rsidRPr="00415C2C" w:rsidRDefault="00B81F23" w:rsidP="00990E63">
      <w:pPr>
        <w:widowControl w:val="0"/>
        <w:numPr>
          <w:ilvl w:val="0"/>
          <w:numId w:val="63"/>
        </w:numPr>
        <w:spacing w:line="360" w:lineRule="auto"/>
        <w:ind w:left="0" w:firstLine="357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частый высокий спинальный блок;</w:t>
      </w:r>
    </w:p>
    <w:p w:rsidR="00B81F23" w:rsidRPr="00415C2C" w:rsidRDefault="00B81F23" w:rsidP="00990E63">
      <w:pPr>
        <w:widowControl w:val="0"/>
        <w:numPr>
          <w:ilvl w:val="0"/>
          <w:numId w:val="63"/>
        </w:numPr>
        <w:spacing w:line="360" w:lineRule="auto"/>
        <w:ind w:left="0" w:firstLine="357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удлиняется продолжительность операции;</w:t>
      </w:r>
    </w:p>
    <w:p w:rsidR="00B81F23" w:rsidRPr="00415C2C" w:rsidRDefault="00B81F23" w:rsidP="00990E63">
      <w:pPr>
        <w:widowControl w:val="0"/>
        <w:numPr>
          <w:ilvl w:val="0"/>
          <w:numId w:val="63"/>
        </w:numPr>
        <w:spacing w:line="360" w:lineRule="auto"/>
        <w:ind w:left="0" w:firstLine="357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риск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рабдомиолиза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при длительной операции.</w:t>
      </w:r>
    </w:p>
    <w:p w:rsidR="00B81F23" w:rsidRPr="00415C2C" w:rsidRDefault="00B81F23" w:rsidP="00990E63">
      <w:pPr>
        <w:widowControl w:val="0"/>
        <w:spacing w:line="360" w:lineRule="auto"/>
        <w:jc w:val="both"/>
        <w:outlineLvl w:val="0"/>
        <w:rPr>
          <w:rFonts w:eastAsia="Arial Unicode MS"/>
          <w:b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>Метаболизм</w:t>
      </w:r>
      <w:r w:rsidRPr="00415C2C">
        <w:rPr>
          <w:rFonts w:eastAsia="Arial Unicode MS"/>
          <w:b/>
          <w:color w:val="000000"/>
          <w:sz w:val="28"/>
          <w:szCs w:val="28"/>
          <w:u w:color="000000"/>
        </w:rPr>
        <w:t> </w:t>
      </w:r>
    </w:p>
    <w:p w:rsidR="00B81F23" w:rsidRPr="00415C2C" w:rsidRDefault="00B81F23" w:rsidP="00990E63">
      <w:pPr>
        <w:widowControl w:val="0"/>
        <w:numPr>
          <w:ilvl w:val="0"/>
          <w:numId w:val="61"/>
        </w:numPr>
        <w:spacing w:line="360" w:lineRule="auto"/>
        <w:ind w:left="0" w:firstLine="454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повышенная потребность в кислороде;</w:t>
      </w:r>
    </w:p>
    <w:p w:rsidR="00B81F23" w:rsidRPr="00415C2C" w:rsidRDefault="00B81F23" w:rsidP="00990E63">
      <w:pPr>
        <w:widowControl w:val="0"/>
        <w:numPr>
          <w:ilvl w:val="0"/>
          <w:numId w:val="61"/>
        </w:numPr>
        <w:spacing w:line="360" w:lineRule="auto"/>
        <w:ind w:left="0" w:firstLine="454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дислипидемия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, </w:t>
      </w:r>
      <w:proofErr w:type="gram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приводящая</w:t>
      </w:r>
      <w:proofErr w:type="gram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к эндотелиальной дисфункции и артериальной гипертензии;</w:t>
      </w:r>
    </w:p>
    <w:p w:rsidR="00B81F23" w:rsidRPr="00415C2C" w:rsidRDefault="00B81F23" w:rsidP="00990E63">
      <w:pPr>
        <w:widowControl w:val="0"/>
        <w:numPr>
          <w:ilvl w:val="0"/>
          <w:numId w:val="61"/>
        </w:numPr>
        <w:spacing w:line="360" w:lineRule="auto"/>
        <w:ind w:left="0" w:firstLine="454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жировая ткань продуцирует медиаторы воспаления –</w:t>
      </w:r>
      <w:r w:rsidRPr="00415C2C">
        <w:rPr>
          <w:rFonts w:eastAsia="Arial Unicode MS"/>
          <w:color w:val="000000"/>
          <w:sz w:val="28"/>
          <w:szCs w:val="28"/>
          <w:u w:color="000000"/>
        </w:rPr>
        <w:t> 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интерлейкин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6 (</w:t>
      </w:r>
      <w:r w:rsidRPr="00415C2C">
        <w:rPr>
          <w:rFonts w:eastAsia="Arial Unicode MS"/>
          <w:color w:val="000000"/>
          <w:sz w:val="28"/>
          <w:szCs w:val="28"/>
          <w:u w:color="000000"/>
        </w:rPr>
        <w:t>IL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-6) и фактор некроза опухоли (</w:t>
      </w:r>
      <w:r w:rsidRPr="00415C2C">
        <w:rPr>
          <w:rFonts w:eastAsia="Arial Unicode MS"/>
          <w:color w:val="000000"/>
          <w:sz w:val="28"/>
          <w:szCs w:val="28"/>
          <w:u w:color="000000"/>
        </w:rPr>
        <w:t>TNF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-альфа).</w:t>
      </w:r>
      <w:r w:rsidRPr="00415C2C">
        <w:rPr>
          <w:rFonts w:eastAsia="Arial Unicode MS"/>
          <w:color w:val="000000"/>
          <w:sz w:val="28"/>
          <w:szCs w:val="28"/>
          <w:u w:color="000000"/>
        </w:rPr>
        <w:t> </w:t>
      </w:r>
    </w:p>
    <w:p w:rsidR="00B81F23" w:rsidRPr="00415C2C" w:rsidRDefault="00B81F23" w:rsidP="00990E63">
      <w:pPr>
        <w:widowControl w:val="0"/>
        <w:spacing w:line="360" w:lineRule="auto"/>
        <w:jc w:val="both"/>
        <w:outlineLvl w:val="0"/>
        <w:rPr>
          <w:rFonts w:eastAsia="Arial Unicode MS"/>
          <w:b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>Система свертывания крови</w:t>
      </w:r>
    </w:p>
    <w:p w:rsidR="00B81F23" w:rsidRPr="00415C2C" w:rsidRDefault="00B81F23" w:rsidP="00990E63">
      <w:pPr>
        <w:widowControl w:val="0"/>
        <w:numPr>
          <w:ilvl w:val="0"/>
          <w:numId w:val="62"/>
        </w:numPr>
        <w:spacing w:line="360" w:lineRule="auto"/>
        <w:ind w:left="0" w:firstLine="0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Повышенный риск тромбоза глубоких вен и тромбоэмболии.</w:t>
      </w:r>
    </w:p>
    <w:p w:rsidR="00B81F23" w:rsidRPr="00415C2C" w:rsidRDefault="00B81F23" w:rsidP="00990E63">
      <w:pPr>
        <w:widowControl w:val="0"/>
        <w:numPr>
          <w:ilvl w:val="0"/>
          <w:numId w:val="16"/>
        </w:numPr>
        <w:tabs>
          <w:tab w:val="num" w:pos="1102"/>
        </w:tabs>
        <w:spacing w:line="360" w:lineRule="auto"/>
        <w:jc w:val="center"/>
        <w:outlineLvl w:val="0"/>
        <w:rPr>
          <w:rFonts w:eastAsia="Arial Unicode MS"/>
          <w:b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>Ожирение и беременность</w:t>
      </w:r>
    </w:p>
    <w:p w:rsidR="00B81F23" w:rsidRPr="006C00F6" w:rsidRDefault="00B81F23" w:rsidP="006659FC">
      <w:pPr>
        <w:widowControl w:val="0"/>
        <w:spacing w:line="360" w:lineRule="auto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Ожирение связано с повышенной материнской заболеваемостью и смертностью</w:t>
      </w:r>
      <w:r w:rsidR="006C00F6">
        <w:rPr>
          <w:rFonts w:eastAsia="Arial Unicode MS"/>
          <w:color w:val="000000"/>
          <w:sz w:val="28"/>
          <w:szCs w:val="28"/>
          <w:u w:color="000000"/>
          <w:lang w:val="ru-RU"/>
        </w:rPr>
        <w:t>.</w:t>
      </w:r>
      <w:r w:rsidRPr="006C00F6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</w:t>
      </w:r>
    </w:p>
    <w:p w:rsidR="00B81F23" w:rsidRPr="00415C2C" w:rsidRDefault="00B81F23" w:rsidP="006659FC">
      <w:pPr>
        <w:widowControl w:val="0"/>
        <w:spacing w:line="360" w:lineRule="auto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Ожирение увеличивает почти все осложнения беременности и родов:</w:t>
      </w:r>
    </w:p>
    <w:p w:rsidR="00B81F23" w:rsidRPr="00415C2C" w:rsidRDefault="00B81F23" w:rsidP="006659FC">
      <w:pPr>
        <w:widowControl w:val="0"/>
        <w:numPr>
          <w:ilvl w:val="0"/>
          <w:numId w:val="60"/>
        </w:numPr>
        <w:spacing w:line="360" w:lineRule="auto"/>
        <w:ind w:left="0" w:firstLine="0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повышенный риск самопроизвольного аборта;</w:t>
      </w:r>
    </w:p>
    <w:p w:rsidR="00B81F23" w:rsidRPr="00415C2C" w:rsidRDefault="00B81F23" w:rsidP="006659FC">
      <w:pPr>
        <w:widowControl w:val="0"/>
        <w:numPr>
          <w:ilvl w:val="0"/>
          <w:numId w:val="60"/>
        </w:numPr>
        <w:spacing w:line="360" w:lineRule="auto"/>
        <w:ind w:left="0" w:firstLine="0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повышенный риск пороков сердца и дефектов нервной трубки у плода; </w:t>
      </w:r>
    </w:p>
    <w:p w:rsidR="00B81F23" w:rsidRPr="00415C2C" w:rsidRDefault="00B81F23" w:rsidP="006659FC">
      <w:pPr>
        <w:widowControl w:val="0"/>
        <w:numPr>
          <w:ilvl w:val="0"/>
          <w:numId w:val="60"/>
        </w:numPr>
        <w:spacing w:line="360" w:lineRule="auto"/>
        <w:ind w:left="0" w:firstLine="0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повышенный риск преждевременных родов;</w:t>
      </w:r>
    </w:p>
    <w:p w:rsidR="00B81F23" w:rsidRPr="00415C2C" w:rsidRDefault="00B81F23" w:rsidP="006659FC">
      <w:pPr>
        <w:widowControl w:val="0"/>
        <w:numPr>
          <w:ilvl w:val="0"/>
          <w:numId w:val="60"/>
        </w:numPr>
        <w:spacing w:line="360" w:lineRule="auto"/>
        <w:ind w:left="0" w:firstLine="0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повышенный риск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гестационного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диабета (риск возрастает с увеличением ИМТ);</w:t>
      </w:r>
    </w:p>
    <w:p w:rsidR="00B81F23" w:rsidRPr="00415C2C" w:rsidRDefault="00B81F23" w:rsidP="006659FC">
      <w:pPr>
        <w:widowControl w:val="0"/>
        <w:numPr>
          <w:ilvl w:val="0"/>
          <w:numId w:val="60"/>
        </w:numPr>
        <w:spacing w:line="360" w:lineRule="auto"/>
        <w:ind w:left="0" w:firstLine="0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повышенный риск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гестационной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гипертензии и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преэклампсии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(риск возрастает с увеличением ИМТ);</w:t>
      </w:r>
    </w:p>
    <w:p w:rsidR="00B81F23" w:rsidRPr="00415C2C" w:rsidRDefault="00B81F23" w:rsidP="006659FC">
      <w:pPr>
        <w:widowControl w:val="0"/>
        <w:numPr>
          <w:ilvl w:val="0"/>
          <w:numId w:val="60"/>
        </w:numPr>
        <w:spacing w:line="360" w:lineRule="auto"/>
        <w:ind w:left="0" w:firstLine="0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кардиомиопатия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беременных;</w:t>
      </w:r>
    </w:p>
    <w:p w:rsidR="00B81F23" w:rsidRPr="00415C2C" w:rsidRDefault="00B81F23" w:rsidP="006659FC">
      <w:pPr>
        <w:widowControl w:val="0"/>
        <w:numPr>
          <w:ilvl w:val="0"/>
          <w:numId w:val="60"/>
        </w:numPr>
        <w:spacing w:line="360" w:lineRule="auto"/>
        <w:ind w:left="0" w:firstLine="0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lastRenderedPageBreak/>
        <w:t xml:space="preserve">матка у тучных беременных может быть инфильтрирована жиром, как и другие органы, что сопровождается плохой сократительной способностью, как во время, так и после родов; </w:t>
      </w:r>
    </w:p>
    <w:p w:rsidR="00B81F23" w:rsidRPr="00415C2C" w:rsidRDefault="00B81F23" w:rsidP="006659FC">
      <w:pPr>
        <w:widowControl w:val="0"/>
        <w:numPr>
          <w:ilvl w:val="0"/>
          <w:numId w:val="60"/>
        </w:numPr>
        <w:spacing w:line="360" w:lineRule="auto"/>
        <w:ind w:left="0" w:firstLine="0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из-за больших отложений внутрибрюшного жира, применение технологий для ускорения родов в периоде изгнания при слабости потуг (бинт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Вербова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) часто не неэффективны;</w:t>
      </w:r>
    </w:p>
    <w:p w:rsidR="00B81F23" w:rsidRPr="00415C2C" w:rsidRDefault="00B81F23" w:rsidP="006659FC">
      <w:pPr>
        <w:widowControl w:val="0"/>
        <w:numPr>
          <w:ilvl w:val="0"/>
          <w:numId w:val="60"/>
        </w:numPr>
        <w:spacing w:line="360" w:lineRule="auto"/>
        <w:ind w:left="0" w:firstLine="0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высокая частота инструментальных пособий в родах;</w:t>
      </w:r>
    </w:p>
    <w:p w:rsidR="00B81F23" w:rsidRPr="00415C2C" w:rsidRDefault="00B81F23" w:rsidP="006659FC">
      <w:pPr>
        <w:widowControl w:val="0"/>
        <w:numPr>
          <w:ilvl w:val="0"/>
          <w:numId w:val="60"/>
        </w:numPr>
        <w:spacing w:line="360" w:lineRule="auto"/>
        <w:ind w:left="0" w:firstLine="0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высокая частота индуцированных родов, часто </w:t>
      </w:r>
      <w:proofErr w:type="gram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заканчивающиеся</w:t>
      </w:r>
      <w:proofErr w:type="gram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оперативным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родоразрешением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;</w:t>
      </w:r>
    </w:p>
    <w:p w:rsidR="00B81F23" w:rsidRPr="00415C2C" w:rsidRDefault="00B81F23" w:rsidP="006659FC">
      <w:pPr>
        <w:widowControl w:val="0"/>
        <w:numPr>
          <w:ilvl w:val="0"/>
          <w:numId w:val="60"/>
        </w:numPr>
        <w:spacing w:line="360" w:lineRule="auto"/>
        <w:ind w:left="0" w:firstLine="0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повышенный риск кесарева сечения (риск возрастает с увеличением ИМТ);</w:t>
      </w:r>
    </w:p>
    <w:p w:rsidR="00B81F23" w:rsidRPr="00415C2C" w:rsidRDefault="00B81F23" w:rsidP="006659FC">
      <w:pPr>
        <w:widowControl w:val="0"/>
        <w:numPr>
          <w:ilvl w:val="0"/>
          <w:numId w:val="60"/>
        </w:numPr>
        <w:spacing w:line="360" w:lineRule="auto"/>
        <w:ind w:left="0" w:firstLine="0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низкое число вагинальных родов после оперативного родоразрешения с повышенным риском разрыва матки;</w:t>
      </w:r>
    </w:p>
    <w:p w:rsidR="00B81F23" w:rsidRPr="00415C2C" w:rsidRDefault="00B81F23" w:rsidP="006659FC">
      <w:pPr>
        <w:widowControl w:val="0"/>
        <w:numPr>
          <w:ilvl w:val="0"/>
          <w:numId w:val="60"/>
        </w:numPr>
        <w:spacing w:line="360" w:lineRule="auto"/>
        <w:ind w:left="0" w:firstLine="0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повышенный риск послеродового кровотечения;</w:t>
      </w:r>
    </w:p>
    <w:p w:rsidR="00B81F23" w:rsidRPr="00415C2C" w:rsidRDefault="00B81F23" w:rsidP="006659FC">
      <w:pPr>
        <w:widowControl w:val="0"/>
        <w:numPr>
          <w:ilvl w:val="0"/>
          <w:numId w:val="60"/>
        </w:numPr>
        <w:spacing w:line="360" w:lineRule="auto"/>
        <w:ind w:left="0" w:firstLine="0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повышенный риск раневой инфекции;</w:t>
      </w:r>
    </w:p>
    <w:p w:rsidR="00B81F23" w:rsidRPr="00415C2C" w:rsidRDefault="00B81F23" w:rsidP="006659FC">
      <w:pPr>
        <w:widowControl w:val="0"/>
        <w:numPr>
          <w:ilvl w:val="0"/>
          <w:numId w:val="60"/>
        </w:numPr>
        <w:spacing w:line="360" w:lineRule="auto"/>
        <w:ind w:left="0" w:firstLine="0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повышенный риск послеродового эндометрита;</w:t>
      </w:r>
    </w:p>
    <w:p w:rsidR="00B81F23" w:rsidRPr="00415C2C" w:rsidRDefault="00B81F23" w:rsidP="006659FC">
      <w:pPr>
        <w:widowControl w:val="0"/>
        <w:numPr>
          <w:ilvl w:val="0"/>
          <w:numId w:val="60"/>
        </w:numPr>
        <w:spacing w:line="360" w:lineRule="auto"/>
        <w:ind w:left="0" w:firstLine="0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повышенный риск тромбоэмболии;</w:t>
      </w:r>
    </w:p>
    <w:p w:rsidR="00B81F23" w:rsidRPr="00415C2C" w:rsidRDefault="00B81F23" w:rsidP="006659FC">
      <w:pPr>
        <w:widowControl w:val="0"/>
        <w:numPr>
          <w:ilvl w:val="0"/>
          <w:numId w:val="60"/>
        </w:numPr>
        <w:spacing w:line="360" w:lineRule="auto"/>
        <w:ind w:left="0" w:firstLine="0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повышенный  риск послеродовой депрессии. </w:t>
      </w:r>
    </w:p>
    <w:p w:rsidR="00B81F23" w:rsidRPr="00415C2C" w:rsidRDefault="00B81F23" w:rsidP="00990E63">
      <w:pPr>
        <w:widowControl w:val="0"/>
        <w:numPr>
          <w:ilvl w:val="0"/>
          <w:numId w:val="17"/>
        </w:numPr>
        <w:tabs>
          <w:tab w:val="num" w:pos="1102"/>
        </w:tabs>
        <w:spacing w:line="360" w:lineRule="auto"/>
        <w:ind w:left="1102" w:hanging="393"/>
        <w:jc w:val="center"/>
        <w:outlineLvl w:val="0"/>
        <w:rPr>
          <w:rFonts w:eastAsia="Arial Unicode MS"/>
          <w:b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>Анестезиологическое обеспечение</w:t>
      </w:r>
    </w:p>
    <w:p w:rsidR="00B81F23" w:rsidRPr="00415C2C" w:rsidRDefault="000148DF" w:rsidP="00990E63">
      <w:pPr>
        <w:widowControl w:val="0"/>
        <w:spacing w:line="360" w:lineRule="auto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    </w:t>
      </w:r>
      <w:r w:rsidR="00B81F23"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Ожирение является </w:t>
      </w:r>
      <w:proofErr w:type="gramStart"/>
      <w:r w:rsidR="00B81F23"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значительный</w:t>
      </w:r>
      <w:proofErr w:type="gramEnd"/>
      <w:r w:rsidR="00B81F23"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фактором риска материнской смертности, связанной с анестезией. Повышенная частота, как срочных, так и плановых, оперативных вмешательств, сопутствующих заболеваний и осложнений беременности могут увеличивать этот риск. К наиболее распространенным послеоперационным осложнениям относятся: раневая инфекция, тромбозы глубоких вен, </w:t>
      </w:r>
      <w:proofErr w:type="spellStart"/>
      <w:r w:rsidR="00B81F23"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ателектазирование</w:t>
      </w:r>
      <w:proofErr w:type="spellEnd"/>
      <w:r w:rsidR="00B81F23"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, послеоперационная пневмония. Помимо терапевтических проблем, анестезиолог сталкивается с техническими трудностями обеспечения проходимости дыхательных путей и проведения регионарных блокад. При выраженном ожирении любой метод анестезии сопряжен с рисками.</w:t>
      </w:r>
    </w:p>
    <w:p w:rsidR="00B81F23" w:rsidRPr="00415C2C" w:rsidRDefault="00406A14" w:rsidP="00990E63">
      <w:pPr>
        <w:widowControl w:val="0"/>
        <w:spacing w:line="360" w:lineRule="auto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>
        <w:rPr>
          <w:rFonts w:eastAsia="Arial Unicode MS"/>
          <w:color w:val="000000"/>
          <w:sz w:val="28"/>
          <w:szCs w:val="28"/>
          <w:u w:color="000000"/>
          <w:lang w:val="ru-RU"/>
        </w:rPr>
        <w:lastRenderedPageBreak/>
        <w:t xml:space="preserve">      </w:t>
      </w:r>
      <w:r w:rsidR="00B81F23"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Ожирение увеличивает риск трудной интубации более чем на 15,5%, </w:t>
      </w:r>
      <w:proofErr w:type="spellStart"/>
      <w:r w:rsidR="00B81F23"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морбидное</w:t>
      </w:r>
      <w:proofErr w:type="spellEnd"/>
      <w:r w:rsidR="00B81F23"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ожирение более 33%. </w:t>
      </w:r>
    </w:p>
    <w:p w:rsidR="00B81F23" w:rsidRPr="00415C2C" w:rsidRDefault="00B81F23" w:rsidP="00990E63">
      <w:pPr>
        <w:widowControl w:val="0"/>
        <w:spacing w:line="360" w:lineRule="auto"/>
        <w:jc w:val="both"/>
        <w:outlineLvl w:val="0"/>
        <w:rPr>
          <w:rFonts w:eastAsia="Arial Unicode MS"/>
          <w:b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>Общие рекомендации:</w:t>
      </w:r>
    </w:p>
    <w:p w:rsidR="00B81F23" w:rsidRPr="00415C2C" w:rsidRDefault="006C00F6" w:rsidP="00990E63">
      <w:pPr>
        <w:widowControl w:val="0"/>
        <w:spacing w:line="360" w:lineRule="auto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      </w:t>
      </w:r>
      <w:r w:rsidR="00B81F23"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Для оценки рисков и рассмотрения возможных методов обезболивания в родах все пациентки с ожирением должны быть осмотрены анестезиологом при поступлении в родовспомогательное учреждение и непосредственно перед родами. Особое внимание анестезиолог должен уделить оценке риска трудных дыхательных путей.</w:t>
      </w:r>
    </w:p>
    <w:p w:rsidR="00B81F23" w:rsidRPr="00415C2C" w:rsidRDefault="006C00F6" w:rsidP="00990E63">
      <w:pPr>
        <w:widowControl w:val="0"/>
        <w:spacing w:line="360" w:lineRule="auto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      </w:t>
      </w:r>
      <w:r w:rsidR="00B81F23"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У пациенток с выраженным ожирением при необходимости оперативного вмешательства во время беременности (острая хирургическая патология) и перед </w:t>
      </w:r>
      <w:proofErr w:type="spellStart"/>
      <w:r w:rsidR="00B81F23"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родоразрешением</w:t>
      </w:r>
      <w:proofErr w:type="spellEnd"/>
      <w:r w:rsidR="00B81F23"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рекомендовано:</w:t>
      </w:r>
    </w:p>
    <w:p w:rsidR="00B81F23" w:rsidRPr="00415C2C" w:rsidRDefault="00B81F23" w:rsidP="00406A14">
      <w:pPr>
        <w:widowControl w:val="0"/>
        <w:numPr>
          <w:ilvl w:val="0"/>
          <w:numId w:val="71"/>
        </w:numPr>
        <w:spacing w:line="360" w:lineRule="auto"/>
        <w:ind w:firstLine="465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ранний внутривенный доступ (часто очень трудный при </w:t>
      </w:r>
      <w:proofErr w:type="gram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высоком</w:t>
      </w:r>
      <w:proofErr w:type="gram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ИМТ);</w:t>
      </w:r>
    </w:p>
    <w:p w:rsidR="00B81F23" w:rsidRPr="00415C2C" w:rsidRDefault="00B81F23" w:rsidP="00406A14">
      <w:pPr>
        <w:widowControl w:val="0"/>
        <w:numPr>
          <w:ilvl w:val="0"/>
          <w:numId w:val="71"/>
        </w:numPr>
        <w:spacing w:line="360" w:lineRule="auto"/>
        <w:ind w:firstLine="465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обсуждение и рассмотрение раннего проведения регионарной анестезии;</w:t>
      </w:r>
    </w:p>
    <w:p w:rsidR="00B81F23" w:rsidRPr="00415C2C" w:rsidRDefault="00B81F23" w:rsidP="00406A14">
      <w:pPr>
        <w:widowControl w:val="0"/>
        <w:numPr>
          <w:ilvl w:val="0"/>
          <w:numId w:val="71"/>
        </w:numPr>
        <w:spacing w:line="360" w:lineRule="auto"/>
        <w:ind w:firstLine="465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профилактика аспирационного синдрома (обязательно опорожнение желудка, назначение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антацидных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средств);</w:t>
      </w:r>
    </w:p>
    <w:p w:rsidR="00B81F23" w:rsidRPr="00415C2C" w:rsidRDefault="00B81F23" w:rsidP="00406A14">
      <w:pPr>
        <w:widowControl w:val="0"/>
        <w:numPr>
          <w:ilvl w:val="0"/>
          <w:numId w:val="71"/>
        </w:numPr>
        <w:spacing w:line="360" w:lineRule="auto"/>
        <w:ind w:firstLine="465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тромбопрофилактика (механическая и/или медикаментозная);</w:t>
      </w:r>
    </w:p>
    <w:p w:rsidR="00B81F23" w:rsidRPr="00415C2C" w:rsidRDefault="00B81F23" w:rsidP="00406A14">
      <w:pPr>
        <w:widowControl w:val="0"/>
        <w:numPr>
          <w:ilvl w:val="0"/>
          <w:numId w:val="71"/>
        </w:numPr>
        <w:spacing w:line="360" w:lineRule="auto"/>
        <w:ind w:firstLine="465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желательно проведение анестезии старшим (опытным) анестезиологом, на время выполнения особо ответственных этапов пособия (интубация трахеи) привлечь второго анестезиолога;</w:t>
      </w:r>
    </w:p>
    <w:p w:rsidR="00B81F23" w:rsidRPr="00415C2C" w:rsidRDefault="00B81F23" w:rsidP="00406A14">
      <w:pPr>
        <w:widowControl w:val="0"/>
        <w:numPr>
          <w:ilvl w:val="0"/>
          <w:numId w:val="71"/>
        </w:numPr>
        <w:spacing w:line="360" w:lineRule="auto"/>
        <w:ind w:firstLine="465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осуществить наличие соответствующего инвентаря.</w:t>
      </w:r>
    </w:p>
    <w:p w:rsidR="001F5D32" w:rsidRDefault="006C00F6" w:rsidP="00990E63">
      <w:pPr>
        <w:widowControl w:val="0"/>
        <w:spacing w:line="360" w:lineRule="auto"/>
        <w:jc w:val="both"/>
        <w:outlineLvl w:val="0"/>
        <w:rPr>
          <w:rFonts w:eastAsia="Arial Unicode MS"/>
          <w:b/>
          <w:color w:val="000000"/>
          <w:sz w:val="28"/>
          <w:szCs w:val="28"/>
          <w:u w:color="000000"/>
          <w:lang w:val="ru-RU"/>
        </w:rPr>
      </w:pPr>
      <w:r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 xml:space="preserve">                                                </w:t>
      </w:r>
    </w:p>
    <w:p w:rsidR="00B81F23" w:rsidRPr="00415C2C" w:rsidRDefault="006C00F6" w:rsidP="00990E63">
      <w:pPr>
        <w:widowControl w:val="0"/>
        <w:spacing w:line="360" w:lineRule="auto"/>
        <w:jc w:val="both"/>
        <w:outlineLvl w:val="0"/>
        <w:rPr>
          <w:rFonts w:eastAsia="Arial Unicode MS"/>
          <w:b/>
          <w:color w:val="000000"/>
          <w:sz w:val="28"/>
          <w:szCs w:val="28"/>
          <w:u w:color="000000"/>
          <w:lang w:val="ru-RU"/>
        </w:rPr>
      </w:pPr>
      <w:r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 xml:space="preserve"> </w:t>
      </w:r>
      <w:r w:rsidR="00B81F23" w:rsidRPr="00415C2C"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>Оборудование</w:t>
      </w:r>
      <w:r w:rsidR="00B81F23" w:rsidRPr="00415C2C">
        <w:rPr>
          <w:rFonts w:eastAsia="Arial Unicode MS"/>
          <w:b/>
          <w:color w:val="000000"/>
          <w:sz w:val="28"/>
          <w:szCs w:val="28"/>
          <w:u w:color="000000"/>
        </w:rPr>
        <w:t> </w:t>
      </w:r>
    </w:p>
    <w:p w:rsidR="00B81F23" w:rsidRPr="00415C2C" w:rsidRDefault="00406A14" w:rsidP="00990E63">
      <w:pPr>
        <w:widowControl w:val="0"/>
        <w:spacing w:line="360" w:lineRule="auto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       </w:t>
      </w:r>
      <w:r w:rsidR="00B81F23"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Кроме оснащения утвержденным приказом Министерства здравоохранения РФ от «01» ноября 2012 г. № 572н (Приложение №11 к Порядку оказания медицинской помощи по профилю «акушерство и гинекология (за исключением использования вспомогательных репродуктивных технологий)»), для оказания помощи пациенткам с </w:t>
      </w:r>
      <w:r w:rsidR="00B81F23"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lastRenderedPageBreak/>
        <w:t>ожирением необходимо следующее оборудование:</w:t>
      </w:r>
    </w:p>
    <w:p w:rsidR="00B81F23" w:rsidRPr="00415C2C" w:rsidRDefault="00B81F23" w:rsidP="005F76F4">
      <w:pPr>
        <w:widowControl w:val="0"/>
        <w:numPr>
          <w:ilvl w:val="0"/>
          <w:numId w:val="70"/>
        </w:numPr>
        <w:spacing w:line="360" w:lineRule="auto"/>
        <w:ind w:firstLine="397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операционный стол должен быть достаточно широким и способным выдерживать большой вес пациентки. Возможно использование специальных боковых накладок для тела и верхних конечностей;</w:t>
      </w:r>
    </w:p>
    <w:p w:rsidR="00B81F23" w:rsidRPr="00415C2C" w:rsidRDefault="00B81F23" w:rsidP="005F76F4">
      <w:pPr>
        <w:widowControl w:val="0"/>
        <w:numPr>
          <w:ilvl w:val="0"/>
          <w:numId w:val="70"/>
        </w:numPr>
        <w:spacing w:line="360" w:lineRule="auto"/>
        <w:ind w:firstLine="397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ручное погрузочно-разгрузочное оборудование, включая подъемники, </w:t>
      </w:r>
      <w:proofErr w:type="gram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слайд-листы</w:t>
      </w:r>
      <w:proofErr w:type="gram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и широкие коляски. Персонал должен быть обучен правильной</w:t>
      </w:r>
      <w:r w:rsidRPr="00415C2C">
        <w:rPr>
          <w:rFonts w:eastAsia="Arial Unicode MS"/>
          <w:color w:val="000000"/>
          <w:sz w:val="28"/>
          <w:szCs w:val="28"/>
          <w:u w:color="000000"/>
        </w:rPr>
        <w:t> 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транспортировке пациентки с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морбидным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ожирением;</w:t>
      </w:r>
    </w:p>
    <w:p w:rsidR="00B81F23" w:rsidRPr="00415C2C" w:rsidRDefault="00B81F23" w:rsidP="005F76F4">
      <w:pPr>
        <w:widowControl w:val="0"/>
        <w:numPr>
          <w:ilvl w:val="0"/>
          <w:numId w:val="70"/>
        </w:numPr>
        <w:spacing w:line="360" w:lineRule="auto"/>
        <w:ind w:firstLine="397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идеальным является наличие электрических кроватей, также приспособленных выдерживать большой вес пациентки;</w:t>
      </w:r>
    </w:p>
    <w:p w:rsidR="00B81F23" w:rsidRPr="00415C2C" w:rsidRDefault="00B81F23" w:rsidP="005F76F4">
      <w:pPr>
        <w:widowControl w:val="0"/>
        <w:numPr>
          <w:ilvl w:val="0"/>
          <w:numId w:val="70"/>
        </w:numPr>
        <w:spacing w:line="360" w:lineRule="auto"/>
        <w:ind w:firstLine="397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для идентификации периферических вен оптимально иметь систему просмотра вен (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</w:rPr>
        <w:t>AccuVein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300); </w:t>
      </w:r>
    </w:p>
    <w:p w:rsidR="006C00F6" w:rsidRDefault="00B81F23" w:rsidP="005F76F4">
      <w:pPr>
        <w:widowControl w:val="0"/>
        <w:numPr>
          <w:ilvl w:val="0"/>
          <w:numId w:val="70"/>
        </w:numPr>
        <w:spacing w:line="360" w:lineRule="auto"/>
        <w:ind w:firstLine="397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6C00F6">
        <w:rPr>
          <w:rFonts w:eastAsia="Arial Unicode MS"/>
          <w:color w:val="000000"/>
          <w:sz w:val="28"/>
          <w:szCs w:val="28"/>
          <w:u w:color="000000"/>
          <w:lang w:val="ru-RU"/>
        </w:rPr>
        <w:t>широкие манжеты для тонометрии (ширина манжеты должна быть</w:t>
      </w:r>
      <w:r w:rsidRPr="006C00F6">
        <w:rPr>
          <w:rFonts w:eastAsia="Arial Unicode MS"/>
          <w:color w:val="000000"/>
          <w:sz w:val="28"/>
          <w:szCs w:val="28"/>
          <w:u w:color="000000"/>
        </w:rPr>
        <w:t> </w:t>
      </w:r>
      <w:r w:rsidRPr="006C00F6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на 20% больше диаметра плеча). Манжеты меньшего размера дают ложно высокие показатели артериального давления. </w:t>
      </w:r>
    </w:p>
    <w:p w:rsidR="00B81F23" w:rsidRPr="006C00F6" w:rsidRDefault="00B81F23" w:rsidP="005F76F4">
      <w:pPr>
        <w:widowControl w:val="0"/>
        <w:numPr>
          <w:ilvl w:val="0"/>
          <w:numId w:val="70"/>
        </w:numPr>
        <w:spacing w:line="360" w:lineRule="auto"/>
        <w:ind w:firstLine="397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6C00F6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оптимальным является контроль не артериального давления, а показателей центральной гемодинамики. </w:t>
      </w:r>
    </w:p>
    <w:p w:rsidR="00B81F23" w:rsidRPr="00415C2C" w:rsidRDefault="00B81F23" w:rsidP="005F76F4">
      <w:pPr>
        <w:widowControl w:val="0"/>
        <w:numPr>
          <w:ilvl w:val="0"/>
          <w:numId w:val="70"/>
        </w:numPr>
        <w:spacing w:line="360" w:lineRule="auto"/>
        <w:ind w:firstLine="397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компрессионные чулки большого размера / механические компрессоры необходимы для профилактики тромбоза глубоких вен;</w:t>
      </w:r>
    </w:p>
    <w:p w:rsidR="00B81F23" w:rsidRPr="00415C2C" w:rsidRDefault="00B81F23" w:rsidP="005F76F4">
      <w:pPr>
        <w:widowControl w:val="0"/>
        <w:numPr>
          <w:ilvl w:val="0"/>
          <w:numId w:val="70"/>
        </w:numPr>
        <w:spacing w:line="360" w:lineRule="auto"/>
        <w:ind w:firstLine="397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длинные спинальные и эпидуральные иглы должны быть в наличии. Длина эпидуральной иглы 11 см будет </w:t>
      </w:r>
      <w:r w:rsidRPr="00415C2C">
        <w:rPr>
          <w:rFonts w:eastAsia="Arial Unicode MS"/>
          <w:color w:val="000000"/>
          <w:sz w:val="28"/>
          <w:szCs w:val="28"/>
          <w:u w:color="000000"/>
        </w:rPr>
        <w:t> 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достаточна для большинства пациентов. Возможно, понадобиться использование эпидуральной иглы в качестве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интродьюсера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для спинальной иглы: для спинальной иглы 12 см используется стандартная эпидуральная игла – 8 см, для спинальной иглы 15 см – эпидуральная игла 11 см. Имеются эпидуральные иглы 15 см и спинальные иглы до 17,5 см; </w:t>
      </w:r>
    </w:p>
    <w:p w:rsidR="00B81F23" w:rsidRPr="00415C2C" w:rsidRDefault="00B81F23" w:rsidP="005F76F4">
      <w:pPr>
        <w:widowControl w:val="0"/>
        <w:numPr>
          <w:ilvl w:val="0"/>
          <w:numId w:val="70"/>
        </w:numPr>
        <w:spacing w:line="360" w:lineRule="auto"/>
        <w:ind w:firstLine="397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для инфильтрации тканей и превентивного определения остистых отростков при ожирении рекомендуется использование длинных (3,5 см) игл диаметром − </w:t>
      </w:r>
      <w:r w:rsidRPr="00415C2C">
        <w:rPr>
          <w:rFonts w:eastAsia="Arial Unicode MS"/>
          <w:color w:val="000000"/>
          <w:sz w:val="28"/>
          <w:szCs w:val="28"/>
          <w:u w:color="000000"/>
        </w:rPr>
        <w:t>G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25;</w:t>
      </w:r>
    </w:p>
    <w:p w:rsidR="00B81F23" w:rsidRPr="00415C2C" w:rsidRDefault="00B81F23" w:rsidP="005F76F4">
      <w:pPr>
        <w:widowControl w:val="0"/>
        <w:numPr>
          <w:ilvl w:val="0"/>
          <w:numId w:val="70"/>
        </w:numPr>
        <w:spacing w:line="360" w:lineRule="auto"/>
        <w:ind w:firstLine="397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поскольку при выраженном ожирении верификация зоны пункции 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lastRenderedPageBreak/>
        <w:t xml:space="preserve">центральных сосудов,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субдурального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и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эпидурального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пространства, на основании анатомических поверхностных ориентиров, затруднена, необходимо использ</w:t>
      </w:r>
      <w:r w:rsidR="006C00F6">
        <w:rPr>
          <w:rFonts w:eastAsia="Arial Unicode MS"/>
          <w:color w:val="000000"/>
          <w:sz w:val="28"/>
          <w:szCs w:val="28"/>
          <w:u w:color="000000"/>
          <w:lang w:val="ru-RU"/>
        </w:rPr>
        <w:t>ование УЗИ контроля.</w:t>
      </w:r>
    </w:p>
    <w:p w:rsidR="006C00F6" w:rsidRPr="006C00F6" w:rsidRDefault="00B81F23" w:rsidP="005F76F4">
      <w:pPr>
        <w:widowControl w:val="0"/>
        <w:numPr>
          <w:ilvl w:val="0"/>
          <w:numId w:val="70"/>
        </w:numPr>
        <w:spacing w:line="360" w:lineRule="auto"/>
        <w:ind w:firstLine="397"/>
        <w:jc w:val="both"/>
        <w:outlineLvl w:val="0"/>
        <w:rPr>
          <w:rFonts w:eastAsia="Arial Unicode MS"/>
          <w:b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</w:rPr>
        <w:t> 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ввиду того, что ожирение значимо увеличивает риск трудной интубации, операционная роддома должна быть оснащена</w:t>
      </w:r>
      <w:r w:rsidR="000148DF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оборудованием для трудной интубации трахеи.</w:t>
      </w:r>
      <w:r w:rsidR="000148DF" w:rsidRPr="000148DF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</w:t>
      </w:r>
    </w:p>
    <w:p w:rsidR="00B81F23" w:rsidRPr="000148DF" w:rsidRDefault="00B81F23" w:rsidP="005F76F4">
      <w:pPr>
        <w:widowControl w:val="0"/>
        <w:numPr>
          <w:ilvl w:val="0"/>
          <w:numId w:val="70"/>
        </w:numPr>
        <w:spacing w:line="360" w:lineRule="auto"/>
        <w:ind w:firstLine="397"/>
        <w:jc w:val="both"/>
        <w:outlineLvl w:val="0"/>
        <w:rPr>
          <w:rFonts w:eastAsia="Arial Unicode MS"/>
          <w:b/>
          <w:color w:val="000000"/>
          <w:sz w:val="28"/>
          <w:szCs w:val="28"/>
          <w:u w:color="000000"/>
          <w:lang w:val="ru-RU"/>
        </w:rPr>
      </w:pPr>
      <w:r w:rsidRPr="000148DF">
        <w:rPr>
          <w:rFonts w:eastAsia="Arial Unicode MS"/>
          <w:color w:val="000000"/>
          <w:sz w:val="28"/>
          <w:szCs w:val="28"/>
          <w:u w:color="000000"/>
          <w:lang w:val="ru-RU"/>
        </w:rPr>
        <w:t>поскольку контроль состояния плода при выраженном ожирении с помощью традиционного КТГ с использованием ультразвуковых датчиков весьма затруднителен, у данной категории пациенток требуется использование ЭКГ контроля с помощью датчиков наложенных на головку плода</w:t>
      </w:r>
    </w:p>
    <w:p w:rsidR="00B81F23" w:rsidRPr="00415C2C" w:rsidRDefault="00B81F23" w:rsidP="00990E63">
      <w:pPr>
        <w:widowControl w:val="0"/>
        <w:spacing w:line="360" w:lineRule="auto"/>
        <w:jc w:val="both"/>
        <w:outlineLvl w:val="0"/>
        <w:rPr>
          <w:rFonts w:eastAsia="Arial Unicode MS"/>
          <w:b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>Обезболивание родов</w:t>
      </w:r>
    </w:p>
    <w:p w:rsidR="00B81F23" w:rsidRPr="00415C2C" w:rsidRDefault="00B81F23" w:rsidP="00990E63">
      <w:pPr>
        <w:widowControl w:val="0"/>
        <w:spacing w:line="360" w:lineRule="auto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У рожениц с ожирением методом выбора обезболивания родов является регионарная анальгезия. Данный метод наряду с эффективным обезболиванием позволяет снизить дыхательную и </w:t>
      </w:r>
      <w:proofErr w:type="gram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сердечно-сосудистую</w:t>
      </w:r>
      <w:proofErr w:type="gram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нагрузку в течение родов. Беременные с выраженным ожирением имеют высокий риск инструментальных пособий в родах и кесарева сечения,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эпидуральный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</w:t>
      </w:r>
      <w:proofErr w:type="gram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катетер, используемый для обезболивания родов может</w:t>
      </w:r>
      <w:proofErr w:type="gram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быть применен для интраоперационной анестезии, что снижает риски связанные с общей анестезией</w:t>
      </w:r>
      <w:r w:rsidR="007864D7">
        <w:rPr>
          <w:rFonts w:eastAsia="Arial Unicode MS"/>
          <w:color w:val="000000"/>
          <w:sz w:val="28"/>
          <w:szCs w:val="28"/>
          <w:u w:color="000000"/>
          <w:lang w:val="ru-RU"/>
        </w:rPr>
        <w:t>.</w:t>
      </w:r>
    </w:p>
    <w:p w:rsidR="00B81F23" w:rsidRPr="00415C2C" w:rsidRDefault="007864D7" w:rsidP="00990E63">
      <w:pPr>
        <w:widowControl w:val="0"/>
        <w:spacing w:line="360" w:lineRule="auto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       Выполнение</w:t>
      </w:r>
      <w:r w:rsidR="00B81F23"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регионарн</w:t>
      </w:r>
      <w:r>
        <w:rPr>
          <w:rFonts w:eastAsia="Arial Unicode MS"/>
          <w:color w:val="000000"/>
          <w:sz w:val="28"/>
          <w:szCs w:val="28"/>
          <w:u w:color="000000"/>
          <w:lang w:val="ru-RU"/>
        </w:rPr>
        <w:t>ой</w:t>
      </w:r>
      <w:r w:rsidR="00B81F23"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анальгези</w:t>
      </w:r>
      <w:r>
        <w:rPr>
          <w:rFonts w:eastAsia="Arial Unicode MS"/>
          <w:color w:val="000000"/>
          <w:sz w:val="28"/>
          <w:szCs w:val="28"/>
          <w:u w:color="000000"/>
          <w:lang w:val="ru-RU"/>
        </w:rPr>
        <w:t>и</w:t>
      </w:r>
      <w:r w:rsidR="00B81F23"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у беременных</w:t>
      </w:r>
      <w:r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женщин</w:t>
      </w:r>
      <w:r w:rsidR="00B81F23"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с ожирением сопряжено с рядом сложностей:</w:t>
      </w:r>
    </w:p>
    <w:p w:rsidR="00B81F23" w:rsidRPr="00415C2C" w:rsidRDefault="00B81F23" w:rsidP="005F76F4">
      <w:pPr>
        <w:widowControl w:val="0"/>
        <w:numPr>
          <w:ilvl w:val="0"/>
          <w:numId w:val="70"/>
        </w:numPr>
        <w:spacing w:line="360" w:lineRule="auto"/>
        <w:ind w:firstLine="465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технические сложности пункции и катетеризации. Частота неудач их выполнения возрастает с увеличением индекса массы тела (ИМТ); </w:t>
      </w:r>
    </w:p>
    <w:p w:rsidR="00B81F23" w:rsidRPr="00415C2C" w:rsidRDefault="00B81F23" w:rsidP="005F76F4">
      <w:pPr>
        <w:widowControl w:val="0"/>
        <w:numPr>
          <w:ilvl w:val="0"/>
          <w:numId w:val="70"/>
        </w:numPr>
        <w:spacing w:line="360" w:lineRule="auto"/>
        <w:ind w:firstLine="465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повышенный риск смещения эпидурального катетера;</w:t>
      </w:r>
    </w:p>
    <w:p w:rsidR="00B81F23" w:rsidRPr="00415C2C" w:rsidRDefault="00B81F23" w:rsidP="005F76F4">
      <w:pPr>
        <w:widowControl w:val="0"/>
        <w:numPr>
          <w:ilvl w:val="0"/>
          <w:numId w:val="70"/>
        </w:numPr>
        <w:spacing w:line="360" w:lineRule="auto"/>
        <w:ind w:firstLine="465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повышенный риск случайной перфорации твердой мозговой оболочки; </w:t>
      </w:r>
    </w:p>
    <w:p w:rsidR="00B81F23" w:rsidRPr="00415C2C" w:rsidRDefault="00B81F23" w:rsidP="005F76F4">
      <w:pPr>
        <w:widowControl w:val="0"/>
        <w:numPr>
          <w:ilvl w:val="0"/>
          <w:numId w:val="70"/>
        </w:numPr>
        <w:spacing w:line="360" w:lineRule="auto"/>
        <w:ind w:firstLine="465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более высокий уровень блока, чем у пациенток с нормальной массой тела, при введении аналогичных объемов местного анестетика;</w:t>
      </w:r>
      <w:r w:rsidRPr="00415C2C">
        <w:rPr>
          <w:rFonts w:eastAsia="Arial Unicode MS"/>
          <w:color w:val="000000"/>
          <w:sz w:val="28"/>
          <w:szCs w:val="28"/>
          <w:u w:color="000000"/>
        </w:rPr>
        <w:t> </w:t>
      </w:r>
    </w:p>
    <w:p w:rsidR="00B81F23" w:rsidRPr="00415C2C" w:rsidRDefault="00B81F23" w:rsidP="005F76F4">
      <w:pPr>
        <w:widowControl w:val="0"/>
        <w:numPr>
          <w:ilvl w:val="0"/>
          <w:numId w:val="70"/>
        </w:numPr>
        <w:spacing w:line="360" w:lineRule="auto"/>
        <w:ind w:firstLine="465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частое  дородовое применение гепарина у беременных с ожирением 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lastRenderedPageBreak/>
        <w:t xml:space="preserve">может повлиять на выбор метода анальгезии, поскольку после профилактической дозы низкомолекулярного гепарина должно пройти 12 часов, а после терапевтической дозы 24 часа до проведения и постановки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спинальнй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/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эпидуральной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блокады.</w:t>
      </w:r>
      <w:r w:rsidRPr="00415C2C">
        <w:rPr>
          <w:rFonts w:eastAsia="Arial Unicode MS"/>
          <w:color w:val="000000"/>
          <w:sz w:val="28"/>
          <w:szCs w:val="28"/>
          <w:u w:color="000000"/>
        </w:rPr>
        <w:t> </w:t>
      </w:r>
    </w:p>
    <w:p w:rsidR="00B81F23" w:rsidRPr="00415C2C" w:rsidRDefault="00B81F23" w:rsidP="00990E63">
      <w:pPr>
        <w:widowControl w:val="0"/>
        <w:spacing w:line="360" w:lineRule="auto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</w:rPr>
        <w:t> </w:t>
      </w:r>
      <w:r w:rsidR="005F76F4">
        <w:rPr>
          <w:rFonts w:eastAsia="Arial Unicode MS"/>
          <w:color w:val="000000"/>
          <w:sz w:val="28"/>
          <w:szCs w:val="28"/>
          <w:u w:color="000000"/>
          <w:lang w:val="ru-RU"/>
        </w:rPr>
        <w:t>Оптимально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беременным с выраженным ожирением, с высоким риском инструментальных пособий и кесарева сечения </w:t>
      </w:r>
      <w:r w:rsidRPr="00415C2C">
        <w:rPr>
          <w:rFonts w:eastAsia="Arial Unicode MS"/>
          <w:i/>
          <w:color w:val="000000"/>
          <w:sz w:val="28"/>
          <w:szCs w:val="28"/>
          <w:u w:color="000000"/>
          <w:lang w:val="ru-RU"/>
        </w:rPr>
        <w:t>должна быть выполнена ранняя эпидуральная анальгезия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, должен осуществляться контроль ее эффективности в течение родов</w:t>
      </w:r>
      <w:r w:rsidR="007864D7">
        <w:rPr>
          <w:rFonts w:eastAsia="Arial Unicode MS"/>
          <w:color w:val="000000"/>
          <w:sz w:val="28"/>
          <w:szCs w:val="28"/>
          <w:u w:color="000000"/>
          <w:lang w:val="ru-RU"/>
        </w:rPr>
        <w:t>.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</w:t>
      </w:r>
    </w:p>
    <w:p w:rsidR="00B81F23" w:rsidRPr="00415C2C" w:rsidRDefault="00B81F23" w:rsidP="00990E63">
      <w:pPr>
        <w:widowControl w:val="0"/>
        <w:spacing w:line="360" w:lineRule="auto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Катетеризацию эпидурального пространства </w:t>
      </w:r>
      <w:r w:rsidRPr="00415C2C">
        <w:rPr>
          <w:rFonts w:eastAsia="Arial Unicode MS"/>
          <w:i/>
          <w:color w:val="000000"/>
          <w:sz w:val="28"/>
          <w:szCs w:val="28"/>
          <w:u w:color="000000"/>
          <w:lang w:val="ru-RU"/>
        </w:rPr>
        <w:t>оптимально проводить с началом родов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, в отсутствие болевого синдрома и лучшего позиционирования пациентки. </w:t>
      </w:r>
      <w:r w:rsidRPr="00415C2C">
        <w:rPr>
          <w:rFonts w:eastAsia="Arial Unicode MS"/>
          <w:i/>
          <w:color w:val="000000"/>
          <w:sz w:val="28"/>
          <w:szCs w:val="28"/>
          <w:u w:color="000000"/>
          <w:lang w:val="ru-RU"/>
        </w:rPr>
        <w:t>Средняя линия лучше идентифицируется в положении сидя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, чем в положении на боку. </w:t>
      </w:r>
      <w:r w:rsidRPr="00415C2C">
        <w:rPr>
          <w:rFonts w:eastAsia="Arial Unicode MS"/>
          <w:i/>
          <w:color w:val="000000"/>
          <w:sz w:val="28"/>
          <w:szCs w:val="28"/>
          <w:u w:color="000000"/>
          <w:lang w:val="ru-RU"/>
        </w:rPr>
        <w:t xml:space="preserve">Для инфильтрации тканей и превентивного определения остистых отростков при ожирении рекомендуется использование длинных (3,5 см) игл диаметром − </w:t>
      </w:r>
      <w:r w:rsidRPr="00415C2C">
        <w:rPr>
          <w:rFonts w:eastAsia="Arial Unicode MS"/>
          <w:i/>
          <w:color w:val="000000"/>
          <w:sz w:val="28"/>
          <w:szCs w:val="28"/>
          <w:u w:color="000000"/>
        </w:rPr>
        <w:t>G</w:t>
      </w:r>
      <w:r w:rsidRPr="00415C2C">
        <w:rPr>
          <w:rFonts w:eastAsia="Arial Unicode MS"/>
          <w:i/>
          <w:color w:val="000000"/>
          <w:sz w:val="28"/>
          <w:szCs w:val="28"/>
          <w:u w:color="000000"/>
          <w:lang w:val="ru-RU"/>
        </w:rPr>
        <w:t xml:space="preserve"> 25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. </w:t>
      </w:r>
    </w:p>
    <w:p w:rsidR="00B81F23" w:rsidRPr="00415C2C" w:rsidRDefault="00B81F23" w:rsidP="00990E63">
      <w:pPr>
        <w:widowControl w:val="0"/>
        <w:spacing w:line="360" w:lineRule="auto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Специфической проблемой при выполнении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нейроаксиальной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анестезии у беременных с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морбидным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ожирением является необходимость использования нестандартного расходного материала и специальных методик. Однако при использовании длинной иглы выше риск повреждения структур спинного мозга, поэтому, сначала используют иглу стандартной длины.</w:t>
      </w:r>
      <w:r w:rsidR="007864D7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</w:t>
      </w:r>
      <w:r w:rsidRPr="00415C2C">
        <w:rPr>
          <w:rFonts w:eastAsia="Arial Unicode MS"/>
          <w:i/>
          <w:color w:val="000000"/>
          <w:sz w:val="28"/>
          <w:szCs w:val="28"/>
          <w:u w:color="000000"/>
          <w:lang w:val="ru-RU"/>
        </w:rPr>
        <w:t>Длинная игла должна использоваться только после получения ясного представления о местоположении, приблизительной глубине желтой связки и эпидурального пространства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. </w:t>
      </w:r>
    </w:p>
    <w:p w:rsidR="00B81F23" w:rsidRPr="00415C2C" w:rsidRDefault="00B81F23" w:rsidP="00990E63">
      <w:pPr>
        <w:widowControl w:val="0"/>
        <w:spacing w:line="360" w:lineRule="auto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Поскольку у тучных женщин эпидуральное давление повышено, </w:t>
      </w:r>
      <w:r w:rsidRPr="00415C2C">
        <w:rPr>
          <w:rFonts w:eastAsia="Arial Unicode MS"/>
          <w:i/>
          <w:color w:val="000000"/>
          <w:sz w:val="28"/>
          <w:szCs w:val="28"/>
          <w:u w:color="000000"/>
          <w:lang w:val="ru-RU"/>
        </w:rPr>
        <w:t>тест «висячей капли» может быть неинформативен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. </w:t>
      </w:r>
    </w:p>
    <w:p w:rsidR="00B81F23" w:rsidRPr="00415C2C" w:rsidRDefault="00B81F23" w:rsidP="00990E63">
      <w:pPr>
        <w:widowControl w:val="0"/>
        <w:spacing w:line="360" w:lineRule="auto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У беременных с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морбидным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ожирением вследствие застоя и увеличенного наполнения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эпидуральных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вен частым осложнением является </w:t>
      </w:r>
      <w:r w:rsidRPr="00415C2C">
        <w:rPr>
          <w:rFonts w:eastAsia="Arial Unicode MS"/>
          <w:i/>
          <w:color w:val="000000"/>
          <w:sz w:val="28"/>
          <w:szCs w:val="28"/>
          <w:u w:color="000000"/>
          <w:lang w:val="ru-RU"/>
        </w:rPr>
        <w:t xml:space="preserve">внутрисосудистое размещение эпидурального катетера. В этом случае рекомендуется удаление катетера и попытка постановки катетера ниже или </w:t>
      </w:r>
      <w:proofErr w:type="spellStart"/>
      <w:r w:rsidRPr="00415C2C">
        <w:rPr>
          <w:rFonts w:eastAsia="Arial Unicode MS"/>
          <w:i/>
          <w:color w:val="000000"/>
          <w:sz w:val="28"/>
          <w:szCs w:val="28"/>
          <w:u w:color="000000"/>
          <w:lang w:val="ru-RU"/>
        </w:rPr>
        <w:t>латеральнее</w:t>
      </w:r>
      <w:proofErr w:type="spellEnd"/>
      <w:r w:rsidRPr="00415C2C">
        <w:rPr>
          <w:rFonts w:eastAsia="Arial Unicode MS"/>
          <w:i/>
          <w:color w:val="000000"/>
          <w:sz w:val="28"/>
          <w:szCs w:val="28"/>
          <w:u w:color="000000"/>
          <w:lang w:val="ru-RU"/>
        </w:rPr>
        <w:t>.</w:t>
      </w:r>
    </w:p>
    <w:p w:rsidR="00B81F23" w:rsidRPr="00415C2C" w:rsidRDefault="00B81F23" w:rsidP="00990E63">
      <w:pPr>
        <w:widowControl w:val="0"/>
        <w:spacing w:line="360" w:lineRule="auto"/>
        <w:jc w:val="both"/>
        <w:outlineLvl w:val="0"/>
        <w:rPr>
          <w:rFonts w:eastAsia="Arial Unicode MS"/>
          <w:b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b/>
          <w:color w:val="000000"/>
          <w:sz w:val="28"/>
          <w:szCs w:val="28"/>
          <w:u w:color="000000"/>
          <w:lang w:val="ru-RU"/>
        </w:rPr>
        <w:lastRenderedPageBreak/>
        <w:t>Альтернативное обезболивание:</w:t>
      </w:r>
    </w:p>
    <w:p w:rsidR="00B81F23" w:rsidRPr="00415C2C" w:rsidRDefault="00B16763" w:rsidP="00990E63">
      <w:pPr>
        <w:widowControl w:val="0"/>
        <w:numPr>
          <w:ilvl w:val="0"/>
          <w:numId w:val="20"/>
        </w:numPr>
        <w:spacing w:line="360" w:lineRule="auto"/>
        <w:ind w:hanging="465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>
        <w:rPr>
          <w:rFonts w:eastAsia="Arial Unicode MS"/>
          <w:color w:val="000000"/>
          <w:sz w:val="28"/>
          <w:szCs w:val="28"/>
          <w:u w:color="000000"/>
          <w:lang w:val="ru-RU"/>
        </w:rPr>
        <w:t>П</w:t>
      </w:r>
      <w:r w:rsidR="00B81F23"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ри введении внутримышечных опиатов эффект может быть недостаточным;</w:t>
      </w:r>
    </w:p>
    <w:p w:rsidR="00B81F23" w:rsidRPr="00415C2C" w:rsidRDefault="00B81F23" w:rsidP="00990E63">
      <w:pPr>
        <w:widowControl w:val="0"/>
        <w:numPr>
          <w:ilvl w:val="0"/>
          <w:numId w:val="20"/>
        </w:numPr>
        <w:spacing w:line="360" w:lineRule="auto"/>
        <w:ind w:hanging="465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пациент-контролируемое внутривенное обезболивание – короткодействующие препараты, такие как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ремифентанил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снижают риск</w:t>
      </w:r>
      <w:r w:rsidRPr="00415C2C">
        <w:rPr>
          <w:rFonts w:eastAsia="Arial Unicode MS"/>
          <w:color w:val="000000"/>
          <w:sz w:val="28"/>
          <w:szCs w:val="28"/>
          <w:u w:color="000000"/>
        </w:rPr>
        <w:t> </w:t>
      </w:r>
      <w:proofErr w:type="gram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длительной</w:t>
      </w:r>
      <w:proofErr w:type="gram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седации и угнетения дыхания.</w:t>
      </w:r>
      <w:r w:rsidRPr="00415C2C">
        <w:rPr>
          <w:rFonts w:eastAsia="Arial Unicode MS"/>
          <w:color w:val="000000"/>
          <w:sz w:val="28"/>
          <w:szCs w:val="28"/>
          <w:u w:color="000000"/>
        </w:rPr>
        <w:t> </w:t>
      </w:r>
    </w:p>
    <w:p w:rsidR="00B81F23" w:rsidRPr="00415C2C" w:rsidRDefault="00B81F23" w:rsidP="00990E63">
      <w:pPr>
        <w:widowControl w:val="0"/>
        <w:spacing w:line="360" w:lineRule="auto"/>
        <w:jc w:val="center"/>
        <w:outlineLvl w:val="0"/>
        <w:rPr>
          <w:rFonts w:eastAsia="Arial Unicode MS"/>
          <w:b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 xml:space="preserve">Обезболивание </w:t>
      </w:r>
      <w:proofErr w:type="gramStart"/>
      <w:r w:rsidRPr="00415C2C"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>оперативного</w:t>
      </w:r>
      <w:proofErr w:type="gramEnd"/>
      <w:r w:rsidRPr="00415C2C"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 xml:space="preserve"> родоразрешения</w:t>
      </w:r>
    </w:p>
    <w:p w:rsidR="00B81F23" w:rsidRPr="00415C2C" w:rsidRDefault="00B81F23" w:rsidP="00990E63">
      <w:pPr>
        <w:widowControl w:val="0"/>
        <w:spacing w:line="360" w:lineRule="auto"/>
        <w:jc w:val="both"/>
        <w:outlineLvl w:val="0"/>
        <w:rPr>
          <w:rFonts w:eastAsia="Arial Unicode MS"/>
          <w:b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>Премедикация</w:t>
      </w:r>
    </w:p>
    <w:p w:rsidR="00B81F23" w:rsidRPr="00B16763" w:rsidRDefault="00B81F23" w:rsidP="00990E63">
      <w:pPr>
        <w:pStyle w:val="a5"/>
        <w:widowControl w:val="0"/>
        <w:numPr>
          <w:ilvl w:val="0"/>
          <w:numId w:val="72"/>
        </w:numPr>
        <w:ind w:left="0" w:firstLine="397"/>
        <w:outlineLvl w:val="0"/>
        <w:rPr>
          <w:rFonts w:eastAsia="Arial Unicode MS"/>
          <w:color w:val="000000"/>
          <w:szCs w:val="28"/>
          <w:u w:color="000000"/>
        </w:rPr>
      </w:pPr>
      <w:r w:rsidRPr="00B16763">
        <w:rPr>
          <w:rFonts w:eastAsia="Arial Unicode MS"/>
          <w:color w:val="000000"/>
          <w:szCs w:val="28"/>
          <w:u w:color="000000"/>
        </w:rPr>
        <w:t xml:space="preserve">при ожирении значительно повышен риск аспирации, поэтому в </w:t>
      </w:r>
      <w:proofErr w:type="spellStart"/>
      <w:r w:rsidRPr="00B16763">
        <w:rPr>
          <w:rFonts w:eastAsia="Arial Unicode MS"/>
          <w:color w:val="000000"/>
          <w:szCs w:val="28"/>
          <w:u w:color="000000"/>
        </w:rPr>
        <w:t>премедикацию</w:t>
      </w:r>
      <w:proofErr w:type="spellEnd"/>
      <w:r w:rsidRPr="00B16763">
        <w:rPr>
          <w:rFonts w:eastAsia="Arial Unicode MS"/>
          <w:color w:val="000000"/>
          <w:szCs w:val="28"/>
          <w:u w:color="000000"/>
        </w:rPr>
        <w:t xml:space="preserve"> необходимо включать Н</w:t>
      </w:r>
      <w:r w:rsidRPr="00B16763">
        <w:rPr>
          <w:rFonts w:eastAsia="Arial Unicode MS"/>
          <w:color w:val="000000"/>
          <w:szCs w:val="28"/>
          <w:u w:color="000000"/>
          <w:vertAlign w:val="subscript"/>
        </w:rPr>
        <w:t>2</w:t>
      </w:r>
      <w:r w:rsidRPr="00B16763">
        <w:rPr>
          <w:rFonts w:eastAsia="Arial Unicode MS"/>
          <w:color w:val="000000"/>
          <w:szCs w:val="28"/>
          <w:u w:color="000000"/>
        </w:rPr>
        <w:t xml:space="preserve">-блокаторы; </w:t>
      </w:r>
    </w:p>
    <w:p w:rsidR="00B81F23" w:rsidRPr="00B16763" w:rsidRDefault="00B81F23" w:rsidP="00990E63">
      <w:pPr>
        <w:pStyle w:val="a5"/>
        <w:widowControl w:val="0"/>
        <w:numPr>
          <w:ilvl w:val="0"/>
          <w:numId w:val="72"/>
        </w:numPr>
        <w:ind w:left="0" w:firstLine="397"/>
        <w:outlineLvl w:val="0"/>
        <w:rPr>
          <w:rFonts w:eastAsia="Arial Unicode MS"/>
          <w:color w:val="000000"/>
          <w:szCs w:val="28"/>
          <w:u w:color="000000"/>
        </w:rPr>
      </w:pPr>
      <w:r w:rsidRPr="00B16763">
        <w:rPr>
          <w:rFonts w:eastAsia="Arial Unicode MS"/>
          <w:color w:val="000000"/>
          <w:szCs w:val="28"/>
          <w:u w:color="000000"/>
        </w:rPr>
        <w:t xml:space="preserve">при хронической гипоксемии, гиперкапнии и сонном апноэ в </w:t>
      </w:r>
      <w:proofErr w:type="spellStart"/>
      <w:r w:rsidRPr="00B16763">
        <w:rPr>
          <w:rFonts w:eastAsia="Arial Unicode MS"/>
          <w:color w:val="000000"/>
          <w:szCs w:val="28"/>
          <w:u w:color="000000"/>
        </w:rPr>
        <w:t>премедикацию</w:t>
      </w:r>
      <w:proofErr w:type="spellEnd"/>
      <w:r w:rsidRPr="00B16763">
        <w:rPr>
          <w:rFonts w:eastAsia="Arial Unicode MS"/>
          <w:color w:val="000000"/>
          <w:szCs w:val="28"/>
          <w:u w:color="000000"/>
        </w:rPr>
        <w:t xml:space="preserve"> не следует включать препараты, вызывающие угнетение дыхания; </w:t>
      </w:r>
    </w:p>
    <w:p w:rsidR="00B81F23" w:rsidRPr="00B16763" w:rsidRDefault="00B81F23" w:rsidP="00990E63">
      <w:pPr>
        <w:pStyle w:val="a5"/>
        <w:widowControl w:val="0"/>
        <w:numPr>
          <w:ilvl w:val="0"/>
          <w:numId w:val="72"/>
        </w:numPr>
        <w:ind w:left="0" w:firstLine="397"/>
        <w:outlineLvl w:val="0"/>
        <w:rPr>
          <w:rFonts w:eastAsia="Arial Unicode MS"/>
          <w:color w:val="000000"/>
          <w:szCs w:val="28"/>
          <w:u w:color="000000"/>
        </w:rPr>
      </w:pPr>
      <w:r w:rsidRPr="00B16763">
        <w:rPr>
          <w:rFonts w:eastAsia="Arial Unicode MS"/>
          <w:color w:val="000000"/>
          <w:szCs w:val="28"/>
          <w:u w:color="000000"/>
        </w:rPr>
        <w:t xml:space="preserve">в виду выраженности подкожно-жировой слоя, для </w:t>
      </w:r>
      <w:proofErr w:type="spellStart"/>
      <w:r w:rsidRPr="00B16763">
        <w:rPr>
          <w:rFonts w:eastAsia="Arial Unicode MS"/>
          <w:color w:val="000000"/>
          <w:szCs w:val="28"/>
          <w:u w:color="000000"/>
        </w:rPr>
        <w:t>премедикации</w:t>
      </w:r>
      <w:proofErr w:type="spellEnd"/>
      <w:r w:rsidRPr="00B16763">
        <w:rPr>
          <w:rFonts w:eastAsia="Arial Unicode MS"/>
          <w:color w:val="000000"/>
          <w:szCs w:val="28"/>
          <w:u w:color="000000"/>
        </w:rPr>
        <w:t xml:space="preserve"> предпочтителен внутривенный путь введения лекарственных препаратов; </w:t>
      </w:r>
    </w:p>
    <w:p w:rsidR="00B81F23" w:rsidRPr="00B16763" w:rsidRDefault="00B81F23" w:rsidP="00990E63">
      <w:pPr>
        <w:pStyle w:val="a5"/>
        <w:widowControl w:val="0"/>
        <w:numPr>
          <w:ilvl w:val="0"/>
          <w:numId w:val="72"/>
        </w:numPr>
        <w:ind w:left="0" w:firstLine="397"/>
        <w:outlineLvl w:val="0"/>
        <w:rPr>
          <w:rFonts w:eastAsia="Arial Unicode MS"/>
          <w:color w:val="000000"/>
          <w:szCs w:val="28"/>
          <w:u w:color="000000"/>
        </w:rPr>
      </w:pPr>
      <w:r w:rsidRPr="00B16763">
        <w:rPr>
          <w:rFonts w:eastAsia="Arial Unicode MS"/>
          <w:color w:val="000000"/>
          <w:szCs w:val="28"/>
          <w:u w:color="000000"/>
        </w:rPr>
        <w:t xml:space="preserve">после </w:t>
      </w:r>
      <w:proofErr w:type="spellStart"/>
      <w:r w:rsidRPr="00B16763">
        <w:rPr>
          <w:rFonts w:eastAsia="Arial Unicode MS"/>
          <w:color w:val="000000"/>
          <w:szCs w:val="28"/>
          <w:u w:color="000000"/>
        </w:rPr>
        <w:t>премедикации</w:t>
      </w:r>
      <w:proofErr w:type="spellEnd"/>
      <w:r w:rsidRPr="00B16763">
        <w:rPr>
          <w:rFonts w:eastAsia="Arial Unicode MS"/>
          <w:color w:val="000000"/>
          <w:szCs w:val="28"/>
          <w:u w:color="000000"/>
        </w:rPr>
        <w:t xml:space="preserve"> необходимо контролировать S</w:t>
      </w:r>
      <w:r w:rsidRPr="00B16763">
        <w:rPr>
          <w:rFonts w:eastAsia="Arial Unicode MS"/>
          <w:color w:val="000000"/>
          <w:szCs w:val="28"/>
          <w:u w:color="000000"/>
          <w:vertAlign w:val="subscript"/>
        </w:rPr>
        <w:t>a</w:t>
      </w:r>
      <w:r w:rsidRPr="00B16763">
        <w:rPr>
          <w:rFonts w:eastAsia="Arial Unicode MS"/>
          <w:color w:val="000000"/>
          <w:szCs w:val="28"/>
          <w:u w:color="000000"/>
        </w:rPr>
        <w:t>О</w:t>
      </w:r>
      <w:r w:rsidRPr="00B16763">
        <w:rPr>
          <w:rFonts w:eastAsia="Arial Unicode MS"/>
          <w:color w:val="000000"/>
          <w:szCs w:val="28"/>
          <w:u w:color="000000"/>
          <w:vertAlign w:val="subscript"/>
        </w:rPr>
        <w:t>2</w:t>
      </w:r>
      <w:r w:rsidRPr="00B16763">
        <w:rPr>
          <w:rFonts w:eastAsia="Arial Unicode MS"/>
          <w:color w:val="000000"/>
          <w:szCs w:val="28"/>
          <w:u w:color="000000"/>
        </w:rPr>
        <w:t xml:space="preserve"> и проводить ингаляцию кислорода через лицевую маску.</w:t>
      </w:r>
    </w:p>
    <w:p w:rsidR="00B81F23" w:rsidRPr="00415C2C" w:rsidRDefault="00B81F23" w:rsidP="00990E63">
      <w:pPr>
        <w:widowControl w:val="0"/>
        <w:spacing w:line="360" w:lineRule="auto"/>
        <w:jc w:val="both"/>
        <w:outlineLvl w:val="0"/>
        <w:rPr>
          <w:rFonts w:eastAsia="Arial Unicode MS"/>
          <w:b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>Положение на операционном столе</w:t>
      </w:r>
    </w:p>
    <w:p w:rsidR="00B81F23" w:rsidRPr="00415C2C" w:rsidRDefault="00B81F23" w:rsidP="00990E63">
      <w:pPr>
        <w:widowControl w:val="0"/>
        <w:numPr>
          <w:ilvl w:val="0"/>
          <w:numId w:val="26"/>
        </w:numPr>
        <w:spacing w:line="360" w:lineRule="auto"/>
        <w:ind w:firstLine="465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беременные с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морбидным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ожирением должны находиться на операционном столе в «сползающем» положении близком к положению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Fowler`s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и со смещением матки влево, независимо от вида планируемой анестезии</w:t>
      </w:r>
      <w:r w:rsidR="007864D7">
        <w:rPr>
          <w:rFonts w:eastAsia="Arial Unicode MS"/>
          <w:color w:val="000000"/>
          <w:sz w:val="28"/>
          <w:szCs w:val="28"/>
          <w:u w:color="000000"/>
          <w:lang w:val="ru-RU"/>
        </w:rPr>
        <w:t>.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</w:t>
      </w:r>
    </w:p>
    <w:p w:rsidR="00B81F23" w:rsidRPr="00415C2C" w:rsidRDefault="00B81F23" w:rsidP="00990E63">
      <w:pPr>
        <w:widowControl w:val="0"/>
        <w:numPr>
          <w:ilvl w:val="0"/>
          <w:numId w:val="26"/>
        </w:numPr>
        <w:spacing w:line="360" w:lineRule="auto"/>
        <w:ind w:firstLine="465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при регионарной анестезии возможно существенное уменьшение спирометрических параметров и поднятие верхней половины туловища на 30 градусов может минимизировать воздействие на дыхательную механику и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кислородонасыщение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пациентки. </w:t>
      </w:r>
    </w:p>
    <w:p w:rsidR="00B81F23" w:rsidRPr="00415C2C" w:rsidRDefault="00B81F23" w:rsidP="00990E63">
      <w:pPr>
        <w:widowControl w:val="0"/>
        <w:spacing w:line="360" w:lineRule="auto"/>
        <w:jc w:val="center"/>
        <w:outlineLvl w:val="0"/>
        <w:rPr>
          <w:rFonts w:eastAsia="Arial Unicode MS"/>
          <w:b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>Регионарная анестезия</w:t>
      </w:r>
    </w:p>
    <w:p w:rsidR="00B81F23" w:rsidRPr="00415C2C" w:rsidRDefault="00B81F23" w:rsidP="00990E63">
      <w:pPr>
        <w:widowControl w:val="0"/>
        <w:spacing w:line="360" w:lineRule="auto"/>
        <w:jc w:val="both"/>
        <w:outlineLvl w:val="0"/>
        <w:rPr>
          <w:rFonts w:eastAsia="Arial Unicode MS"/>
          <w:b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>Эпидуральная анестезия</w:t>
      </w:r>
    </w:p>
    <w:p w:rsidR="00B81F23" w:rsidRPr="00415C2C" w:rsidRDefault="00B81F23" w:rsidP="00990E63">
      <w:pPr>
        <w:widowControl w:val="0"/>
        <w:numPr>
          <w:ilvl w:val="0"/>
          <w:numId w:val="26"/>
        </w:numPr>
        <w:tabs>
          <w:tab w:val="num" w:pos="459"/>
        </w:tabs>
        <w:spacing w:line="360" w:lineRule="auto"/>
        <w:ind w:firstLine="391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эпидуральная анестезия предпочтительна в тех случаях, когда предполагаемое время операция более 2 часов, а также существует высокая 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lastRenderedPageBreak/>
        <w:t xml:space="preserve">опасность аспирации и имеется выраженная сердечно-лёгочная дисфункция. Факторами, удлиняющими операцию, являются: повторное кесарево сечение, планируемая перевязка труб, выраженный жировой фартук; </w:t>
      </w:r>
    </w:p>
    <w:p w:rsidR="00B81F23" w:rsidRPr="00415C2C" w:rsidRDefault="00B81F23" w:rsidP="00990E63">
      <w:pPr>
        <w:widowControl w:val="0"/>
        <w:numPr>
          <w:ilvl w:val="0"/>
          <w:numId w:val="26"/>
        </w:numPr>
        <w:tabs>
          <w:tab w:val="num" w:pos="459"/>
        </w:tabs>
        <w:spacing w:line="360" w:lineRule="auto"/>
        <w:ind w:firstLine="391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общий рассчитанный объем анестетика при эпидуральной анестезии необходимо вводить постепенно, с нарастанием дозы, пока не </w:t>
      </w:r>
      <w:proofErr w:type="gram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будет</w:t>
      </w:r>
      <w:proofErr w:type="gram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достигнут желаемый уровень анестезии. Возрастающее дозирование позволяет анестезиологу добиться стабильности гемодинамики во время индукции и избежать чрезмерно высокого уровня блока. Хирургический уровень анестезии наступает тогда, когда сенсорный блок доходит до </w:t>
      </w:r>
      <w:r w:rsidRPr="00415C2C">
        <w:rPr>
          <w:rFonts w:eastAsia="Arial Unicode MS"/>
          <w:color w:val="000000"/>
          <w:sz w:val="28"/>
          <w:szCs w:val="28"/>
          <w:u w:color="000000"/>
        </w:rPr>
        <w:t>Th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</w:t>
      </w:r>
      <w:r w:rsidRPr="00415C2C">
        <w:rPr>
          <w:rFonts w:eastAsia="Arial Unicode MS"/>
          <w:color w:val="000000"/>
          <w:sz w:val="28"/>
          <w:szCs w:val="28"/>
          <w:u w:color="000000"/>
        </w:rPr>
        <w:t>V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. Сосковая линия является ненадежным ориентиром у женщин с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морбидным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ожирением. У данной категории  пациенток уровень </w:t>
      </w:r>
      <w:r w:rsidRPr="00415C2C">
        <w:rPr>
          <w:rFonts w:eastAsia="Arial Unicode MS"/>
          <w:color w:val="000000"/>
          <w:sz w:val="28"/>
          <w:szCs w:val="28"/>
          <w:u w:color="000000"/>
        </w:rPr>
        <w:t>Th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</w:t>
      </w:r>
      <w:r w:rsidRPr="00415C2C">
        <w:rPr>
          <w:rFonts w:eastAsia="Arial Unicode MS"/>
          <w:color w:val="000000"/>
          <w:sz w:val="28"/>
          <w:szCs w:val="28"/>
          <w:u w:color="000000"/>
        </w:rPr>
        <w:t>V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лучше идентифицировать как границу первой трети расстояния от подбородка до мечевидного отростка;</w:t>
      </w:r>
    </w:p>
    <w:p w:rsidR="00B81F23" w:rsidRPr="00415C2C" w:rsidRDefault="00B81F23" w:rsidP="00990E63">
      <w:pPr>
        <w:widowControl w:val="0"/>
        <w:numPr>
          <w:ilvl w:val="0"/>
          <w:numId w:val="26"/>
        </w:numPr>
        <w:tabs>
          <w:tab w:val="num" w:pos="459"/>
        </w:tabs>
        <w:spacing w:line="360" w:lineRule="auto"/>
        <w:ind w:firstLine="391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в случае отсутствия времени на достижения достаточного уровня анестезии эпидуральным методом, возможно использование комбинированной спинальн</w:t>
      </w:r>
      <w:proofErr w:type="gram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о-</w:t>
      </w:r>
      <w:proofErr w:type="gram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эпидуральной анестезии. Спинальный компонент используется для быстрого начала операции, в дальнейшее введение анестетика в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эпидуральный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катетер позволяет продлить блок в случае необходимости.</w:t>
      </w:r>
    </w:p>
    <w:p w:rsidR="00B81F23" w:rsidRPr="00415C2C" w:rsidRDefault="00B81F23" w:rsidP="00990E63">
      <w:pPr>
        <w:widowControl w:val="0"/>
        <w:spacing w:line="360" w:lineRule="auto"/>
        <w:jc w:val="both"/>
        <w:outlineLvl w:val="0"/>
        <w:rPr>
          <w:rFonts w:eastAsia="Arial Unicode MS"/>
          <w:b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>Спинальная анестезия</w:t>
      </w:r>
    </w:p>
    <w:p w:rsidR="00B81F23" w:rsidRPr="00415C2C" w:rsidRDefault="00B81F23" w:rsidP="00990E63">
      <w:pPr>
        <w:widowControl w:val="0"/>
        <w:numPr>
          <w:ilvl w:val="0"/>
          <w:numId w:val="33"/>
        </w:numPr>
        <w:spacing w:line="360" w:lineRule="auto"/>
        <w:ind w:firstLine="465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беременным с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морбидным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ожирением возможно выполнение спинальной анестезии при условии отсутствия выраженной сердечно-легочной дисфункции и продолжительности предстоящей операции, не более 90 мин;</w:t>
      </w:r>
    </w:p>
    <w:p w:rsidR="00B81F23" w:rsidRPr="00415C2C" w:rsidRDefault="00B81F23" w:rsidP="00990E63">
      <w:pPr>
        <w:widowControl w:val="0"/>
        <w:numPr>
          <w:ilvl w:val="0"/>
          <w:numId w:val="33"/>
        </w:numPr>
        <w:spacing w:line="360" w:lineRule="auto"/>
        <w:ind w:firstLine="465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при выполнении спинальной анестезии также могут возникнуть технические трудности. Если первые попытки терпят неудачу, игла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</w:rPr>
        <w:t>Tuohy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может быть введена в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эпидуральное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пространство и использоваться как </w:t>
      </w:r>
      <w:proofErr w:type="gram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длинный</w:t>
      </w:r>
      <w:proofErr w:type="gram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интродьюсер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для иглы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</w:rPr>
        <w:t>Whitacre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; </w:t>
      </w:r>
    </w:p>
    <w:p w:rsidR="00B81F23" w:rsidRPr="00415C2C" w:rsidRDefault="00B81F23" w:rsidP="00990E63">
      <w:pPr>
        <w:widowControl w:val="0"/>
        <w:numPr>
          <w:ilvl w:val="0"/>
          <w:numId w:val="33"/>
        </w:numPr>
        <w:spacing w:line="360" w:lineRule="auto"/>
        <w:ind w:firstLine="465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во избежание высокого блока, доза местного анестетика у беременных 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lastRenderedPageBreak/>
        <w:t xml:space="preserve">с ожирением должна быть уменьшена в среднем на 25-30%. Оптимальным является введение гипербарического раствора анестетика. В этом случае анестезия выполняется в сидячем положение, пациентка быстро укладывается на стол в «сползающем» положении, со смещением матки влево; </w:t>
      </w:r>
    </w:p>
    <w:p w:rsidR="00B81F23" w:rsidRPr="00415C2C" w:rsidRDefault="00B81F23" w:rsidP="00990E63">
      <w:pPr>
        <w:widowControl w:val="0"/>
        <w:numPr>
          <w:ilvl w:val="0"/>
          <w:numId w:val="33"/>
        </w:numPr>
        <w:spacing w:line="360" w:lineRule="auto"/>
        <w:ind w:firstLine="465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у пациенток с ожирением нейроаксиальная анестезия может вызвать слабость грудной мускулатуры, тем самым усиливая отрицательные воздействия ожирения на легочную механику. После выполнения спинальной анестезии могут возникнуть показания к ИВЛ, однако легочная механика чаще всего улучшается сразу после извлечения плода. </w:t>
      </w:r>
    </w:p>
    <w:p w:rsidR="00B81F23" w:rsidRPr="00415C2C" w:rsidRDefault="00B81F23" w:rsidP="00990E63">
      <w:pPr>
        <w:widowControl w:val="0"/>
        <w:spacing w:line="360" w:lineRule="auto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>Комбинированная спинально − эпидуральная анестезия</w:t>
      </w:r>
    </w:p>
    <w:p w:rsidR="00B81F23" w:rsidRPr="00415C2C" w:rsidRDefault="00B81F23" w:rsidP="00990E63">
      <w:pPr>
        <w:widowControl w:val="0"/>
        <w:numPr>
          <w:ilvl w:val="0"/>
          <w:numId w:val="36"/>
        </w:numPr>
        <w:spacing w:line="360" w:lineRule="auto"/>
        <w:ind w:firstLine="465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данный вид пособия может быть выбран, если требуется относительно быстрое начало операции, продолжение или потенцирование эпидуральной анестезии;</w:t>
      </w:r>
    </w:p>
    <w:p w:rsidR="00B81F23" w:rsidRPr="00415C2C" w:rsidRDefault="00B81F23" w:rsidP="00990E63">
      <w:pPr>
        <w:widowControl w:val="0"/>
        <w:numPr>
          <w:ilvl w:val="0"/>
          <w:numId w:val="36"/>
        </w:numPr>
        <w:spacing w:line="360" w:lineRule="auto"/>
        <w:ind w:firstLine="465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для предупреждения высокого уровня симпатической блокады предпочтительной является техника комбинированной спинально-эпидуральной анестезии с меньшей дозой спинальной анестезии и добавлением эпидуральной до необходимого уровня; </w:t>
      </w:r>
    </w:p>
    <w:p w:rsidR="00B81F23" w:rsidRPr="00415C2C" w:rsidRDefault="00B81F23" w:rsidP="00990E63">
      <w:pPr>
        <w:widowControl w:val="0"/>
        <w:spacing w:line="360" w:lineRule="auto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>Продленная спинальная анестезия</w:t>
      </w:r>
    </w:p>
    <w:p w:rsidR="00B81F23" w:rsidRPr="00415C2C" w:rsidRDefault="00B81F23" w:rsidP="00990E63">
      <w:pPr>
        <w:widowControl w:val="0"/>
        <w:numPr>
          <w:ilvl w:val="0"/>
          <w:numId w:val="39"/>
        </w:numPr>
        <w:spacing w:line="360" w:lineRule="auto"/>
        <w:ind w:firstLine="465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может использоваться, если не удается корректная постановка эпидурального катетера или в случае непреднамеренного прокола твердой мозговой оболочки;</w:t>
      </w:r>
    </w:p>
    <w:p w:rsidR="00B81F23" w:rsidRPr="00415C2C" w:rsidRDefault="00B81F23" w:rsidP="00990E63">
      <w:pPr>
        <w:widowControl w:val="0"/>
        <w:numPr>
          <w:ilvl w:val="0"/>
          <w:numId w:val="39"/>
        </w:numPr>
        <w:spacing w:line="360" w:lineRule="auto"/>
        <w:ind w:firstLine="465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анестетик для спинальной анестезии вводится в разведении и в возрастающих дозах по 0,5-1 мл. </w:t>
      </w:r>
    </w:p>
    <w:p w:rsidR="00B81F23" w:rsidRPr="00415C2C" w:rsidRDefault="00B81F23" w:rsidP="00990E63">
      <w:pPr>
        <w:widowControl w:val="0"/>
        <w:spacing w:line="360" w:lineRule="auto"/>
        <w:jc w:val="both"/>
        <w:outlineLvl w:val="0"/>
        <w:rPr>
          <w:rFonts w:eastAsia="Arial Unicode MS"/>
          <w:b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>Общая анестезия</w:t>
      </w:r>
    </w:p>
    <w:p w:rsidR="00B81F23" w:rsidRPr="001F5D32" w:rsidRDefault="00B81F23" w:rsidP="00990E63">
      <w:pPr>
        <w:widowControl w:val="0"/>
        <w:spacing w:line="360" w:lineRule="auto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1D6C61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Общая анестезия может потребоваться при наличии противопоказаний к проведению регионарных методов обезболивания или в случае, когда отсутствует время на проведение </w:t>
      </w:r>
      <w:proofErr w:type="spellStart"/>
      <w:r w:rsidRPr="001D6C61">
        <w:rPr>
          <w:rFonts w:eastAsia="Arial Unicode MS"/>
          <w:color w:val="000000"/>
          <w:sz w:val="28"/>
          <w:szCs w:val="28"/>
          <w:u w:color="000000"/>
          <w:lang w:val="ru-RU"/>
        </w:rPr>
        <w:t>нейроаксальной</w:t>
      </w:r>
      <w:proofErr w:type="spellEnd"/>
      <w:r w:rsidRPr="001D6C61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блокады. </w:t>
      </w:r>
      <w:r w:rsidRPr="001F5D32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Например, в случае необходимости экстренного родоразрешения в отсутствии </w:t>
      </w:r>
      <w:r w:rsidRPr="001F5D32">
        <w:rPr>
          <w:rFonts w:eastAsia="Arial Unicode MS"/>
          <w:color w:val="000000"/>
          <w:sz w:val="28"/>
          <w:szCs w:val="28"/>
          <w:u w:color="000000"/>
          <w:lang w:val="ru-RU"/>
        </w:rPr>
        <w:lastRenderedPageBreak/>
        <w:t>работающего эпидурального катетера.</w:t>
      </w:r>
    </w:p>
    <w:p w:rsidR="00B81F23" w:rsidRPr="00B16763" w:rsidRDefault="001D6C61" w:rsidP="00990E63">
      <w:pPr>
        <w:widowControl w:val="0"/>
        <w:spacing w:line="360" w:lineRule="auto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     </w:t>
      </w:r>
      <w:r w:rsidR="00B81F23" w:rsidRPr="00B16763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Согласно рекомендациям </w:t>
      </w:r>
      <w:r w:rsidR="00B81F23" w:rsidRPr="00B16763">
        <w:rPr>
          <w:rFonts w:eastAsia="Arial Unicode MS"/>
          <w:color w:val="000000"/>
          <w:sz w:val="28"/>
          <w:szCs w:val="28"/>
          <w:u w:color="000000"/>
        </w:rPr>
        <w:t>ACOG</w:t>
      </w:r>
      <w:r w:rsidR="00B81F23" w:rsidRPr="00B16763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при планировании общей анестезии, безопасность может быть увеличена соблюдением следующих анестезиологических принципов:</w:t>
      </w:r>
    </w:p>
    <w:p w:rsidR="00B81F23" w:rsidRPr="00415C2C" w:rsidRDefault="00B81F23" w:rsidP="00990E63">
      <w:pPr>
        <w:widowControl w:val="0"/>
        <w:numPr>
          <w:ilvl w:val="0"/>
          <w:numId w:val="39"/>
        </w:numPr>
        <w:spacing w:line="360" w:lineRule="auto"/>
        <w:ind w:firstLine="397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активная интубация; </w:t>
      </w:r>
    </w:p>
    <w:p w:rsidR="00B81F23" w:rsidRPr="00415C2C" w:rsidRDefault="00B81F23" w:rsidP="00990E63">
      <w:pPr>
        <w:widowControl w:val="0"/>
        <w:numPr>
          <w:ilvl w:val="0"/>
          <w:numId w:val="39"/>
        </w:numPr>
        <w:spacing w:line="360" w:lineRule="auto"/>
        <w:ind w:firstLine="397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оптимизация положения пациентки; </w:t>
      </w:r>
    </w:p>
    <w:p w:rsidR="00B81F23" w:rsidRPr="00415C2C" w:rsidRDefault="00B81F23" w:rsidP="00990E63">
      <w:pPr>
        <w:widowControl w:val="0"/>
        <w:numPr>
          <w:ilvl w:val="0"/>
          <w:numId w:val="39"/>
        </w:numPr>
        <w:spacing w:line="360" w:lineRule="auto"/>
        <w:ind w:firstLine="397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готовность врача и оборудования к профилактике аспирации и привлечение дополнительного опытного персонала;</w:t>
      </w:r>
    </w:p>
    <w:p w:rsidR="00B81F23" w:rsidRPr="00415C2C" w:rsidRDefault="00B81F23" w:rsidP="00990E63">
      <w:pPr>
        <w:widowControl w:val="0"/>
        <w:numPr>
          <w:ilvl w:val="0"/>
          <w:numId w:val="39"/>
        </w:numPr>
        <w:spacing w:line="360" w:lineRule="auto"/>
        <w:ind w:firstLine="397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анестезиолог должен четко сопоставить время безотлагательности акушерского пособия и время, необходимое для достижения безопасной индукции.</w:t>
      </w:r>
    </w:p>
    <w:p w:rsidR="00B81F23" w:rsidRPr="00415C2C" w:rsidRDefault="00B81F23" w:rsidP="00990E63">
      <w:pPr>
        <w:widowControl w:val="0"/>
        <w:spacing w:line="360" w:lineRule="auto"/>
        <w:jc w:val="both"/>
        <w:outlineLvl w:val="0"/>
        <w:rPr>
          <w:rFonts w:eastAsia="Arial Unicode MS"/>
          <w:b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>Технология общей анестезии у беременных с ожирением</w:t>
      </w:r>
    </w:p>
    <w:p w:rsidR="00B81F23" w:rsidRPr="00415C2C" w:rsidRDefault="00B81F23" w:rsidP="00990E63">
      <w:pPr>
        <w:widowControl w:val="0"/>
        <w:numPr>
          <w:ilvl w:val="0"/>
          <w:numId w:val="39"/>
        </w:numPr>
        <w:spacing w:line="360" w:lineRule="auto"/>
        <w:ind w:firstLine="465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адекватное позиционирование головы и шеи для интубации может быть сложным, поэтому до индукции должны быть приняты соответствующие меры. Эффективной является «возвышенная» позиция. В этом положении валики размещаются под верхней частью грудной клетки и головой, чтобы воображаемая линия между выемкой грудины и наружным краем ушной раковины была горизонтальна;</w:t>
      </w:r>
    </w:p>
    <w:p w:rsidR="00B81F23" w:rsidRPr="00415C2C" w:rsidRDefault="00B81F23" w:rsidP="00990E63">
      <w:pPr>
        <w:widowControl w:val="0"/>
        <w:numPr>
          <w:ilvl w:val="0"/>
          <w:numId w:val="39"/>
        </w:numPr>
        <w:spacing w:line="360" w:lineRule="auto"/>
        <w:ind w:firstLine="465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если позволяет время, предпочтителен следующий режим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преоксигенации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: три минуты ингаляции кислорода через маску в спокойном ритме или 8 максимальных вдохов со 100% кислородом. В случае чрезвычайной ситуации - 4 </w:t>
      </w:r>
      <w:proofErr w:type="gram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максимальных</w:t>
      </w:r>
      <w:proofErr w:type="gram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вдоха со 100% кислородом</w:t>
      </w:r>
      <w:r w:rsidRPr="00415C2C">
        <w:rPr>
          <w:rFonts w:eastAsia="Arial Unicode MS"/>
          <w:color w:val="000000"/>
          <w:sz w:val="28"/>
          <w:szCs w:val="28"/>
          <w:u w:color="000000"/>
        </w:rPr>
        <w:t>.</w:t>
      </w:r>
    </w:p>
    <w:p w:rsidR="00B81F23" w:rsidRPr="00415C2C" w:rsidRDefault="00B81F23" w:rsidP="00990E63">
      <w:pPr>
        <w:widowControl w:val="0"/>
        <w:numPr>
          <w:ilvl w:val="0"/>
          <w:numId w:val="39"/>
        </w:numPr>
        <w:spacing w:line="360" w:lineRule="auto"/>
        <w:ind w:firstLine="465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проводя анестезию у пациентки с ожирением, необходимо учитывать особенности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фармакокинетики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используемых препаратов. Для индукции рекомендуется рассчитывать дозу анестетика на тощую массу тела, превышающую идеальную на 20-30% (тощая масса тела (ТМТ) = идеальный вес (рост-105) + 20-30%). У пациенток в стабильном состоянии индукция может быть проведена тиопенталом натрия – 4 мг/кг, в общей дозе для индукции до 500 мг; для пациенток с кардиальной дисфункцией 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lastRenderedPageBreak/>
        <w:t xml:space="preserve">предпочтителен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этомидат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(0,1-0,3 мг/кг);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кетамин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(1 мг/кг) используется </w:t>
      </w:r>
      <w:proofErr w:type="gram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при</w:t>
      </w:r>
      <w:proofErr w:type="gram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выраженной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гиповолемии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, обусловленной массивной кровопотерей;</w:t>
      </w:r>
    </w:p>
    <w:p w:rsidR="006659FC" w:rsidRDefault="00B81F23" w:rsidP="00990E63">
      <w:pPr>
        <w:widowControl w:val="0"/>
        <w:numPr>
          <w:ilvl w:val="0"/>
          <w:numId w:val="39"/>
        </w:numPr>
        <w:spacing w:line="360" w:lineRule="auto"/>
        <w:ind w:firstLine="465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6659F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доза </w:t>
      </w:r>
      <w:proofErr w:type="spellStart"/>
      <w:r w:rsidRPr="006659FC">
        <w:rPr>
          <w:rFonts w:eastAsia="Arial Unicode MS"/>
          <w:color w:val="000000"/>
          <w:sz w:val="28"/>
          <w:szCs w:val="28"/>
          <w:u w:color="000000"/>
          <w:lang w:val="ru-RU"/>
        </w:rPr>
        <w:t>сукцинилхолина</w:t>
      </w:r>
      <w:proofErr w:type="spellEnd"/>
      <w:r w:rsidRPr="006659F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должна быть 1-1,5 мг/кг. Возможна </w:t>
      </w:r>
      <w:proofErr w:type="spellStart"/>
      <w:r w:rsidRPr="006659FC">
        <w:rPr>
          <w:rFonts w:eastAsia="Arial Unicode MS"/>
          <w:color w:val="000000"/>
          <w:sz w:val="28"/>
          <w:szCs w:val="28"/>
          <w:u w:color="000000"/>
          <w:lang w:val="ru-RU"/>
        </w:rPr>
        <w:t>монорелаксация</w:t>
      </w:r>
      <w:proofErr w:type="spellEnd"/>
      <w:r w:rsidRPr="006659F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</w:t>
      </w:r>
      <w:proofErr w:type="spellStart"/>
      <w:r w:rsidRPr="006659FC">
        <w:rPr>
          <w:rFonts w:eastAsia="Arial Unicode MS"/>
          <w:color w:val="000000"/>
          <w:sz w:val="28"/>
          <w:szCs w:val="28"/>
          <w:u w:color="000000"/>
          <w:lang w:val="ru-RU"/>
        </w:rPr>
        <w:t>рокуронием</w:t>
      </w:r>
      <w:proofErr w:type="spellEnd"/>
      <w:r w:rsidRPr="006659F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. Прохождение </w:t>
      </w:r>
      <w:proofErr w:type="spellStart"/>
      <w:r w:rsidRPr="006659FC">
        <w:rPr>
          <w:rFonts w:eastAsia="Arial Unicode MS"/>
          <w:color w:val="000000"/>
          <w:sz w:val="28"/>
          <w:szCs w:val="28"/>
          <w:u w:color="000000"/>
          <w:lang w:val="ru-RU"/>
        </w:rPr>
        <w:t>рокурония</w:t>
      </w:r>
      <w:proofErr w:type="spellEnd"/>
      <w:r w:rsidRPr="006659F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через плацентарный барьер ограничено, нежелательные эффекты на новорожденного </w:t>
      </w:r>
      <w:proofErr w:type="spellStart"/>
      <w:r w:rsidRPr="006659FC">
        <w:rPr>
          <w:rFonts w:eastAsia="Arial Unicode MS"/>
          <w:color w:val="000000"/>
          <w:sz w:val="28"/>
          <w:szCs w:val="28"/>
          <w:u w:color="000000"/>
          <w:lang w:val="ru-RU"/>
        </w:rPr>
        <w:t>рокуроний</w:t>
      </w:r>
      <w:proofErr w:type="spellEnd"/>
      <w:r w:rsidRPr="006659F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не оказывает. При кесаревом </w:t>
      </w:r>
      <w:proofErr w:type="spellStart"/>
      <w:r w:rsidRPr="006659FC">
        <w:rPr>
          <w:rFonts w:eastAsia="Arial Unicode MS"/>
          <w:color w:val="000000"/>
          <w:sz w:val="28"/>
          <w:szCs w:val="28"/>
          <w:u w:color="000000"/>
          <w:lang w:val="ru-RU"/>
        </w:rPr>
        <w:t>сечени</w:t>
      </w:r>
      <w:r w:rsidR="001D6C61" w:rsidRPr="006659FC">
        <w:rPr>
          <w:rFonts w:eastAsia="Arial Unicode MS"/>
          <w:color w:val="000000"/>
          <w:sz w:val="28"/>
          <w:szCs w:val="28"/>
          <w:u w:color="000000"/>
          <w:lang w:val="ru-RU"/>
        </w:rPr>
        <w:t>ии</w:t>
      </w:r>
      <w:proofErr w:type="spellEnd"/>
      <w:r w:rsidRPr="006659F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</w:t>
      </w:r>
      <w:proofErr w:type="spellStart"/>
      <w:r w:rsidRPr="006659FC">
        <w:rPr>
          <w:rFonts w:eastAsia="Arial Unicode MS"/>
          <w:color w:val="000000"/>
          <w:sz w:val="28"/>
          <w:szCs w:val="28"/>
          <w:u w:color="000000"/>
          <w:lang w:val="ru-RU"/>
        </w:rPr>
        <w:t>рокуроний</w:t>
      </w:r>
      <w:proofErr w:type="spellEnd"/>
      <w:r w:rsidRPr="006659F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рекомендуется вводить в дозе не более 0,6 мг/кг. У пациентов с ожирением подбор дозы 0,6 мг/кг оптимально проводить на тощую массу, поскольку введение препарата в указанной дозе на фактический вес увеличивает клиническую продолжительность действия. </w:t>
      </w:r>
    </w:p>
    <w:p w:rsidR="00B81F23" w:rsidRPr="006659FC" w:rsidRDefault="00B81F23" w:rsidP="00990E63">
      <w:pPr>
        <w:widowControl w:val="0"/>
        <w:numPr>
          <w:ilvl w:val="0"/>
          <w:numId w:val="39"/>
        </w:numPr>
        <w:spacing w:line="360" w:lineRule="auto"/>
        <w:ind w:firstLine="465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proofErr w:type="spellStart"/>
      <w:r w:rsidRPr="006659FC">
        <w:rPr>
          <w:rFonts w:eastAsia="Arial Unicode MS"/>
          <w:color w:val="000000"/>
          <w:sz w:val="28"/>
          <w:szCs w:val="28"/>
          <w:u w:color="000000"/>
          <w:lang w:val="ru-RU"/>
        </w:rPr>
        <w:t>панкуроний</w:t>
      </w:r>
      <w:proofErr w:type="spellEnd"/>
      <w:r w:rsidRPr="006659F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и </w:t>
      </w:r>
      <w:proofErr w:type="spellStart"/>
      <w:r w:rsidRPr="006659FC">
        <w:rPr>
          <w:rFonts w:eastAsia="Arial Unicode MS"/>
          <w:color w:val="000000"/>
          <w:sz w:val="28"/>
          <w:szCs w:val="28"/>
          <w:u w:color="000000"/>
          <w:lang w:val="ru-RU"/>
        </w:rPr>
        <w:t>атракриум</w:t>
      </w:r>
      <w:proofErr w:type="spellEnd"/>
      <w:r w:rsidRPr="006659F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обладают низкой </w:t>
      </w:r>
      <w:proofErr w:type="spellStart"/>
      <w:r w:rsidRPr="006659FC">
        <w:rPr>
          <w:rFonts w:eastAsia="Arial Unicode MS"/>
          <w:color w:val="000000"/>
          <w:sz w:val="28"/>
          <w:szCs w:val="28"/>
          <w:u w:color="000000"/>
          <w:lang w:val="ru-RU"/>
        </w:rPr>
        <w:t>липофильностью</w:t>
      </w:r>
      <w:proofErr w:type="spellEnd"/>
      <w:r w:rsidRPr="006659F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и вводятся в дозе, рассчитанной на фактический вес. </w:t>
      </w:r>
      <w:proofErr w:type="spellStart"/>
      <w:r w:rsidRPr="006659FC">
        <w:rPr>
          <w:rFonts w:eastAsia="Arial Unicode MS"/>
          <w:color w:val="000000"/>
          <w:sz w:val="28"/>
          <w:szCs w:val="28"/>
          <w:u w:color="000000"/>
          <w:lang w:val="ru-RU"/>
        </w:rPr>
        <w:t>Векуроний</w:t>
      </w:r>
      <w:proofErr w:type="spellEnd"/>
      <w:r w:rsidRPr="006659F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рассчитывается по тощей массе. Достаточный нейромышечный блок во время операции лучше всего достичь, титруя релаксанты, ориентируясь на показатели </w:t>
      </w:r>
      <w:r w:rsidRPr="006659FC">
        <w:rPr>
          <w:rFonts w:eastAsia="Arial Unicode MS"/>
          <w:color w:val="000000"/>
          <w:sz w:val="28"/>
          <w:szCs w:val="28"/>
          <w:u w:color="000000"/>
        </w:rPr>
        <w:t>TOF</w:t>
      </w:r>
      <w:r w:rsidRPr="006659FC">
        <w:rPr>
          <w:rFonts w:eastAsia="Arial Unicode MS"/>
          <w:color w:val="000000"/>
          <w:sz w:val="28"/>
          <w:szCs w:val="28"/>
          <w:u w:color="000000"/>
          <w:lang w:val="ru-RU"/>
        </w:rPr>
        <w:t>-</w:t>
      </w:r>
      <w:r w:rsidRPr="006659FC">
        <w:rPr>
          <w:rFonts w:eastAsia="Arial Unicode MS"/>
          <w:color w:val="000000"/>
          <w:sz w:val="28"/>
          <w:szCs w:val="28"/>
          <w:u w:color="000000"/>
        </w:rPr>
        <w:t>watch</w:t>
      </w:r>
      <w:r w:rsidRPr="006659F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монитора (</w:t>
      </w:r>
      <w:proofErr w:type="spellStart"/>
      <w:r w:rsidRPr="006659FC">
        <w:rPr>
          <w:rFonts w:eastAsia="Arial Unicode MS"/>
          <w:color w:val="000000"/>
          <w:sz w:val="28"/>
          <w:szCs w:val="28"/>
          <w:u w:color="000000"/>
          <w:lang w:val="ru-RU"/>
        </w:rPr>
        <w:t>акселеромиографии</w:t>
      </w:r>
      <w:proofErr w:type="spellEnd"/>
      <w:r w:rsidRPr="006659FC">
        <w:rPr>
          <w:rFonts w:eastAsia="Arial Unicode MS"/>
          <w:color w:val="000000"/>
          <w:sz w:val="28"/>
          <w:szCs w:val="28"/>
          <w:u w:color="000000"/>
          <w:lang w:val="ru-RU"/>
        </w:rPr>
        <w:t>);</w:t>
      </w:r>
    </w:p>
    <w:p w:rsidR="00B81F23" w:rsidRPr="00415C2C" w:rsidRDefault="00B81F23" w:rsidP="00990E63">
      <w:pPr>
        <w:widowControl w:val="0"/>
        <w:numPr>
          <w:ilvl w:val="0"/>
          <w:numId w:val="39"/>
        </w:numPr>
        <w:spacing w:line="360" w:lineRule="auto"/>
        <w:ind w:firstLine="465"/>
        <w:jc w:val="both"/>
        <w:outlineLvl w:val="0"/>
        <w:rPr>
          <w:rFonts w:eastAsia="Arial Unicode MS"/>
          <w:b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фентанил и бензодиазепины рекомендуется вводить в дозе, рассчитанной на фактический вес;</w:t>
      </w:r>
    </w:p>
    <w:p w:rsidR="00B81F23" w:rsidRPr="00415C2C" w:rsidRDefault="00B81F23" w:rsidP="00990E63">
      <w:pPr>
        <w:widowControl w:val="0"/>
        <w:numPr>
          <w:ilvl w:val="0"/>
          <w:numId w:val="39"/>
        </w:numPr>
        <w:spacing w:line="360" w:lineRule="auto"/>
        <w:ind w:firstLine="465"/>
        <w:jc w:val="both"/>
        <w:outlineLvl w:val="0"/>
        <w:rPr>
          <w:rFonts w:eastAsia="Arial Unicode MS"/>
          <w:b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проведение общей анестезии у пациенток с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морбидным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ожирением приводит к дальнейшему снижению функциональной остаточной емкости легких. Меры для поддержания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кислородонасыщения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включают: увеличенный периодический объем (12-15 мл/кг на идеальную массу тела); увеличенная фракция кислорода (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</w:rPr>
        <w:t>FiO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vertAlign w:val="subscript"/>
          <w:lang w:val="ru-RU"/>
        </w:rPr>
        <w:t>2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&gt;50%); исключение положения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</w:rPr>
        <w:t>Trendelenburg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; устранение давления жирового фартука на грудную клетку. Положительное давление в конце выдоха улучшает </w:t>
      </w:r>
      <w:r w:rsidRPr="00415C2C">
        <w:rPr>
          <w:rFonts w:eastAsia="Arial Unicode MS"/>
          <w:color w:val="000000"/>
          <w:sz w:val="28"/>
          <w:szCs w:val="28"/>
          <w:u w:color="000000"/>
        </w:rPr>
        <w:t>PaO</w:t>
      </w:r>
      <w:r w:rsidRPr="00415C2C">
        <w:rPr>
          <w:rFonts w:eastAsia="Arial Unicode MS"/>
          <w:color w:val="000000"/>
          <w:sz w:val="28"/>
          <w:szCs w:val="28"/>
          <w:u w:color="000000"/>
          <w:vertAlign w:val="subscript"/>
          <w:lang w:val="ru-RU"/>
        </w:rPr>
        <w:t>2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, но может снизить сердечный выброс и доставку кислорода к плоду. Увеличение </w:t>
      </w:r>
      <w:r w:rsidRPr="00415C2C">
        <w:rPr>
          <w:rFonts w:eastAsia="Arial Unicode MS"/>
          <w:color w:val="000000"/>
          <w:sz w:val="28"/>
          <w:szCs w:val="28"/>
          <w:u w:color="000000"/>
        </w:rPr>
        <w:t>FiO</w:t>
      </w:r>
      <w:r w:rsidRPr="00415C2C">
        <w:rPr>
          <w:rFonts w:eastAsia="Arial Unicode MS"/>
          <w:color w:val="000000"/>
          <w:sz w:val="28"/>
          <w:szCs w:val="28"/>
          <w:u w:color="000000"/>
          <w:vertAlign w:val="subscript"/>
          <w:lang w:val="ru-RU"/>
        </w:rPr>
        <w:t>2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, является простым и эффективным способом повышения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кислородонасыщения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у пациенток с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морбидным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ожирением. Однако, при использовании ингаляционных анестетиков, увеличение </w:t>
      </w:r>
      <w:r w:rsidRPr="00415C2C">
        <w:rPr>
          <w:rFonts w:eastAsia="Arial Unicode MS"/>
          <w:color w:val="000000"/>
          <w:sz w:val="28"/>
          <w:szCs w:val="28"/>
          <w:u w:color="000000"/>
        </w:rPr>
        <w:t>FiO</w:t>
      </w:r>
      <w:r w:rsidRPr="00415C2C">
        <w:rPr>
          <w:rFonts w:eastAsia="Arial Unicode MS"/>
          <w:color w:val="000000"/>
          <w:sz w:val="28"/>
          <w:szCs w:val="28"/>
          <w:u w:color="000000"/>
          <w:vertAlign w:val="subscript"/>
          <w:lang w:val="ru-RU"/>
        </w:rPr>
        <w:t xml:space="preserve">2 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более 50%, приведет к снижению дозы анестетика, которая для адекватной анестезии может быть 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lastRenderedPageBreak/>
        <w:t>недостаточна;</w:t>
      </w:r>
    </w:p>
    <w:p w:rsidR="00B81F23" w:rsidRPr="00415C2C" w:rsidRDefault="00B81F23" w:rsidP="00990E63">
      <w:pPr>
        <w:widowControl w:val="0"/>
        <w:numPr>
          <w:ilvl w:val="0"/>
          <w:numId w:val="39"/>
        </w:numPr>
        <w:spacing w:line="360" w:lineRule="auto"/>
        <w:ind w:firstLine="465"/>
        <w:jc w:val="both"/>
        <w:outlineLvl w:val="0"/>
        <w:rPr>
          <w:rFonts w:eastAsia="Arial Unicode MS"/>
          <w:b/>
          <w:color w:val="000000"/>
          <w:sz w:val="28"/>
          <w:szCs w:val="28"/>
          <w:u w:color="000000"/>
          <w:lang w:val="ru-RU"/>
        </w:rPr>
      </w:pP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изофлюран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,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севофлюран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и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десфлюран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при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морбидном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ожирении рекомендуется использовать в стандартных концентрациях. У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неакушерских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пациентов с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морбидным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ожирением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десфлюран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вызывает более быстрое восстановление по сравнению с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севофлюраном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и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изофлюраном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, хотя при использовании в конце кесарева сечения 0,5 минимальной альвеолярной концентрации (</w:t>
      </w:r>
      <w:r w:rsidRPr="00415C2C">
        <w:rPr>
          <w:rFonts w:eastAsia="Arial Unicode MS"/>
          <w:color w:val="000000"/>
          <w:sz w:val="28"/>
          <w:szCs w:val="28"/>
          <w:u w:color="000000"/>
        </w:rPr>
        <w:t>MA</w:t>
      </w:r>
      <w:proofErr w:type="gramStart"/>
      <w:r w:rsidR="006659FC">
        <w:rPr>
          <w:rFonts w:eastAsia="Arial Unicode MS"/>
          <w:color w:val="000000"/>
          <w:sz w:val="28"/>
          <w:szCs w:val="28"/>
          <w:u w:color="000000"/>
          <w:lang w:val="ru-RU"/>
        </w:rPr>
        <w:t>К</w:t>
      </w:r>
      <w:proofErr w:type="gram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) любого из этих анестетиков, должно привести к быстрому восстановлению сознания.</w:t>
      </w:r>
    </w:p>
    <w:p w:rsidR="00B81F23" w:rsidRPr="00415C2C" w:rsidRDefault="001D6C61" w:rsidP="00990E63">
      <w:pPr>
        <w:widowControl w:val="0"/>
        <w:spacing w:line="360" w:lineRule="auto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 xml:space="preserve">        </w:t>
      </w:r>
      <w:r w:rsidR="00B81F23" w:rsidRPr="00415C2C"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>Восстановление дыхания, появление сознания, экстубация – этапы предельного внимания анестезиолога, проводящего общую  анестезию пациенткам с ожирением.</w:t>
      </w:r>
      <w:r w:rsidR="00B81F23"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</w:t>
      </w:r>
    </w:p>
    <w:p w:rsidR="00B81F23" w:rsidRPr="00415C2C" w:rsidRDefault="001D6C61" w:rsidP="00990E63">
      <w:pPr>
        <w:widowControl w:val="0"/>
        <w:spacing w:line="360" w:lineRule="auto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     Повысить </w:t>
      </w:r>
      <w:r w:rsidR="00B81F23"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безопасность во время этого периода помогут следующие меры: </w:t>
      </w:r>
    </w:p>
    <w:p w:rsidR="00B81F23" w:rsidRPr="00415C2C" w:rsidRDefault="00B81F23" w:rsidP="00990E63">
      <w:pPr>
        <w:widowControl w:val="0"/>
        <w:numPr>
          <w:ilvl w:val="0"/>
          <w:numId w:val="53"/>
        </w:numPr>
        <w:spacing w:line="360" w:lineRule="auto"/>
        <w:ind w:firstLine="465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ориентация на адекватность восстановления нейромышечного проводимости по </w:t>
      </w:r>
      <w:r w:rsidRPr="00415C2C">
        <w:rPr>
          <w:rFonts w:eastAsia="Arial Unicode MS"/>
          <w:color w:val="000000"/>
          <w:sz w:val="28"/>
          <w:szCs w:val="28"/>
          <w:u w:color="000000"/>
        </w:rPr>
        <w:t>TOF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-</w:t>
      </w:r>
      <w:r w:rsidRPr="00415C2C">
        <w:rPr>
          <w:rFonts w:eastAsia="Arial Unicode MS"/>
          <w:color w:val="000000"/>
          <w:sz w:val="28"/>
          <w:szCs w:val="28"/>
          <w:u w:color="000000"/>
        </w:rPr>
        <w:t>watch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монитору; </w:t>
      </w:r>
    </w:p>
    <w:p w:rsidR="00B81F23" w:rsidRPr="00415C2C" w:rsidRDefault="00B81F23" w:rsidP="00990E63">
      <w:pPr>
        <w:widowControl w:val="0"/>
        <w:numPr>
          <w:ilvl w:val="0"/>
          <w:numId w:val="53"/>
        </w:numPr>
        <w:spacing w:line="360" w:lineRule="auto"/>
        <w:ind w:firstLine="465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выполнение </w:t>
      </w:r>
      <w:proofErr w:type="gram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фармакологической</w:t>
      </w:r>
      <w:proofErr w:type="gram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декураризации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; </w:t>
      </w:r>
    </w:p>
    <w:p w:rsidR="00B81F23" w:rsidRPr="00415C2C" w:rsidRDefault="00B81F23" w:rsidP="00990E63">
      <w:pPr>
        <w:widowControl w:val="0"/>
        <w:numPr>
          <w:ilvl w:val="0"/>
          <w:numId w:val="53"/>
        </w:numPr>
        <w:spacing w:line="360" w:lineRule="auto"/>
        <w:ind w:firstLine="465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заведение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орогастрального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зонда и освобождение желудка перед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экстубацией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;</w:t>
      </w:r>
    </w:p>
    <w:p w:rsidR="00B81F23" w:rsidRPr="00415C2C" w:rsidRDefault="00B81F23" w:rsidP="00990E63">
      <w:pPr>
        <w:widowControl w:val="0"/>
        <w:numPr>
          <w:ilvl w:val="0"/>
          <w:numId w:val="53"/>
        </w:numPr>
        <w:spacing w:line="360" w:lineRule="auto"/>
        <w:ind w:firstLine="465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использование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эндотрахеальной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</w:t>
      </w:r>
      <w:r w:rsidRPr="00415C2C">
        <w:rPr>
          <w:rFonts w:eastAsia="Arial Unicode MS"/>
          <w:color w:val="000000"/>
          <w:sz w:val="28"/>
          <w:szCs w:val="28"/>
          <w:u w:color="000000"/>
        </w:rPr>
        <w:t>LITA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(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</w:rPr>
        <w:t>Laryngotracheal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</w:t>
      </w:r>
      <w:r w:rsidRPr="00415C2C">
        <w:rPr>
          <w:rFonts w:eastAsia="Arial Unicode MS"/>
          <w:color w:val="000000"/>
          <w:sz w:val="28"/>
          <w:szCs w:val="28"/>
          <w:u w:color="000000"/>
        </w:rPr>
        <w:t>Instillation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</w:t>
      </w:r>
      <w:r w:rsidRPr="00415C2C">
        <w:rPr>
          <w:rFonts w:eastAsia="Arial Unicode MS"/>
          <w:color w:val="000000"/>
          <w:sz w:val="28"/>
          <w:szCs w:val="28"/>
          <w:u w:color="000000"/>
        </w:rPr>
        <w:t>of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</w:t>
      </w:r>
      <w:r w:rsidRPr="00415C2C">
        <w:rPr>
          <w:rFonts w:eastAsia="Arial Unicode MS"/>
          <w:color w:val="000000"/>
          <w:sz w:val="28"/>
          <w:szCs w:val="28"/>
          <w:u w:color="000000"/>
        </w:rPr>
        <w:t>Topical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</w:t>
      </w:r>
      <w:r w:rsidRPr="00415C2C">
        <w:rPr>
          <w:rFonts w:eastAsia="Arial Unicode MS"/>
          <w:color w:val="000000"/>
          <w:sz w:val="28"/>
          <w:szCs w:val="28"/>
          <w:u w:color="000000"/>
        </w:rPr>
        <w:t>Anesthetic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) (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эндотрахеальной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инстилляция местного анестетика) с целью анестезии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высокорефлексогенных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зон гортани и трахеи перед пробуждением; </w:t>
      </w:r>
    </w:p>
    <w:p w:rsidR="00B81F23" w:rsidRPr="00415C2C" w:rsidRDefault="00B81F23" w:rsidP="00990E63">
      <w:pPr>
        <w:widowControl w:val="0"/>
        <w:numPr>
          <w:ilvl w:val="0"/>
          <w:numId w:val="53"/>
        </w:numPr>
        <w:spacing w:line="360" w:lineRule="auto"/>
        <w:ind w:firstLine="465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экстубация по абсолютным показаниям – пациентка должна быть в полном сознании, активна, способна самостоятельно сидеть и соответствовать другим критериям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экстубации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; </w:t>
      </w:r>
    </w:p>
    <w:p w:rsidR="00B81F23" w:rsidRPr="00415C2C" w:rsidRDefault="00B81F23" w:rsidP="00990E63">
      <w:pPr>
        <w:widowControl w:val="0"/>
        <w:numPr>
          <w:ilvl w:val="0"/>
          <w:numId w:val="53"/>
        </w:numPr>
        <w:spacing w:line="360" w:lineRule="auto"/>
        <w:ind w:firstLine="465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использование ингаляции кислорода в восстановительном периоде; </w:t>
      </w:r>
    </w:p>
    <w:p w:rsidR="00B81F23" w:rsidRPr="00415C2C" w:rsidRDefault="00B81F23" w:rsidP="00990E63">
      <w:pPr>
        <w:widowControl w:val="0"/>
        <w:numPr>
          <w:ilvl w:val="0"/>
          <w:numId w:val="53"/>
        </w:numPr>
        <w:spacing w:line="360" w:lineRule="auto"/>
        <w:ind w:firstLine="465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мониторирование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с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пульсоксиметрией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в течение всего восстановительного периода.</w:t>
      </w:r>
    </w:p>
    <w:p w:rsidR="00AA5B25" w:rsidRDefault="00AA5B25" w:rsidP="00990E63">
      <w:pPr>
        <w:widowControl w:val="0"/>
        <w:spacing w:line="360" w:lineRule="auto"/>
        <w:jc w:val="both"/>
        <w:outlineLvl w:val="0"/>
        <w:rPr>
          <w:rFonts w:eastAsia="Arial Unicode MS"/>
          <w:b/>
          <w:color w:val="000000"/>
          <w:sz w:val="28"/>
          <w:szCs w:val="28"/>
          <w:u w:color="000000"/>
          <w:lang w:val="ru-RU"/>
        </w:rPr>
      </w:pPr>
    </w:p>
    <w:p w:rsidR="00B81F23" w:rsidRPr="00415C2C" w:rsidRDefault="00B81F23" w:rsidP="00990E63">
      <w:pPr>
        <w:widowControl w:val="0"/>
        <w:spacing w:line="360" w:lineRule="auto"/>
        <w:jc w:val="both"/>
        <w:outlineLvl w:val="0"/>
        <w:rPr>
          <w:rFonts w:eastAsia="Arial Unicode MS"/>
          <w:b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b/>
          <w:color w:val="000000"/>
          <w:sz w:val="28"/>
          <w:szCs w:val="28"/>
          <w:u w:color="000000"/>
          <w:lang w:val="ru-RU"/>
        </w:rPr>
        <w:lastRenderedPageBreak/>
        <w:t>Обезболивание в послеоперационном периоде</w:t>
      </w:r>
    </w:p>
    <w:p w:rsidR="00B81F23" w:rsidRPr="001D6C61" w:rsidRDefault="00B81F23" w:rsidP="00990E63">
      <w:pPr>
        <w:pStyle w:val="a5"/>
        <w:widowControl w:val="0"/>
        <w:numPr>
          <w:ilvl w:val="0"/>
          <w:numId w:val="53"/>
        </w:numPr>
        <w:ind w:left="0" w:firstLine="397"/>
        <w:outlineLvl w:val="0"/>
        <w:rPr>
          <w:rFonts w:eastAsia="Arial Unicode MS"/>
          <w:color w:val="000000"/>
          <w:szCs w:val="28"/>
          <w:u w:color="000000"/>
        </w:rPr>
      </w:pPr>
      <w:r w:rsidRPr="001D6C61">
        <w:rPr>
          <w:rFonts w:eastAsia="Arial Unicode MS"/>
          <w:color w:val="000000"/>
          <w:szCs w:val="28"/>
          <w:u w:color="000000"/>
        </w:rPr>
        <w:t xml:space="preserve">Эффективное обезболивание имеет </w:t>
      </w:r>
      <w:proofErr w:type="gramStart"/>
      <w:r w:rsidRPr="001D6C61">
        <w:rPr>
          <w:rFonts w:eastAsia="Arial Unicode MS"/>
          <w:color w:val="000000"/>
          <w:szCs w:val="28"/>
          <w:u w:color="000000"/>
        </w:rPr>
        <w:t>важное значение</w:t>
      </w:r>
      <w:proofErr w:type="gramEnd"/>
      <w:r w:rsidRPr="001D6C61">
        <w:rPr>
          <w:rFonts w:eastAsia="Arial Unicode MS"/>
          <w:color w:val="000000"/>
          <w:szCs w:val="28"/>
          <w:u w:color="000000"/>
        </w:rPr>
        <w:t xml:space="preserve"> для устранения послеоперационной боли, способствует ранней активации и снижает риск тромбоэмболических осложнений. Обезболивание должно быть </w:t>
      </w:r>
      <w:proofErr w:type="spellStart"/>
      <w:r w:rsidRPr="001D6C61">
        <w:rPr>
          <w:rFonts w:eastAsia="Arial Unicode MS"/>
          <w:color w:val="000000"/>
          <w:szCs w:val="28"/>
          <w:u w:color="000000"/>
        </w:rPr>
        <w:t>мультимодальным</w:t>
      </w:r>
      <w:proofErr w:type="spellEnd"/>
      <w:r w:rsidRPr="001D6C61">
        <w:rPr>
          <w:rFonts w:eastAsia="Arial Unicode MS"/>
          <w:color w:val="000000"/>
          <w:szCs w:val="28"/>
          <w:u w:color="000000"/>
        </w:rPr>
        <w:t xml:space="preserve"> и регулярным. </w:t>
      </w:r>
    </w:p>
    <w:p w:rsidR="00B81F23" w:rsidRPr="00415C2C" w:rsidRDefault="00B81F23" w:rsidP="00990E63">
      <w:pPr>
        <w:widowControl w:val="0"/>
        <w:numPr>
          <w:ilvl w:val="0"/>
          <w:numId w:val="53"/>
        </w:numPr>
        <w:spacing w:line="360" w:lineRule="auto"/>
        <w:ind w:firstLine="397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методом выбора послеоперационного обезболивания для родильниц с ожирением и пациенток с высоким риском развития дыхательных осложнений является эпидуральная анальгезия;</w:t>
      </w:r>
    </w:p>
    <w:p w:rsidR="00B81F23" w:rsidRPr="00415C2C" w:rsidRDefault="00B81F23" w:rsidP="00990E63">
      <w:pPr>
        <w:widowControl w:val="0"/>
        <w:numPr>
          <w:ilvl w:val="0"/>
          <w:numId w:val="53"/>
        </w:numPr>
        <w:spacing w:line="360" w:lineRule="auto"/>
        <w:ind w:firstLine="397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альтернативой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эпидуральной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анальгезии могут служить билатеральная блокада нервов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нейрофасциального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пространства живота (</w:t>
      </w:r>
      <w:r w:rsidRPr="00415C2C">
        <w:rPr>
          <w:rFonts w:eastAsia="Arial Unicode MS"/>
          <w:color w:val="000000"/>
          <w:sz w:val="28"/>
          <w:szCs w:val="28"/>
          <w:u w:color="000000"/>
        </w:rPr>
        <w:t>TAP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-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</w:rPr>
        <w:t>blok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) и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субфасциальная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инфузия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местного анестетика в области операционной раны;</w:t>
      </w:r>
    </w:p>
    <w:p w:rsidR="00B81F23" w:rsidRPr="00415C2C" w:rsidRDefault="00B81F23" w:rsidP="00990E63">
      <w:pPr>
        <w:widowControl w:val="0"/>
        <w:numPr>
          <w:ilvl w:val="0"/>
          <w:numId w:val="53"/>
        </w:numPr>
        <w:spacing w:line="360" w:lineRule="auto"/>
        <w:ind w:firstLine="397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обезболивание парацетамолом и нестероидными противовоспалительными препаратами должно проводиться всем пациенткам, если нет противопоказаний. Это уменьшает потребность в опиатах и ограничивает связанные с ними неблагоприятные эффекты;</w:t>
      </w:r>
    </w:p>
    <w:p w:rsidR="00B81F23" w:rsidRPr="00415C2C" w:rsidRDefault="00B81F23" w:rsidP="00990E63">
      <w:pPr>
        <w:widowControl w:val="0"/>
        <w:numPr>
          <w:ilvl w:val="0"/>
          <w:numId w:val="53"/>
        </w:numPr>
        <w:spacing w:line="360" w:lineRule="auto"/>
        <w:ind w:firstLine="397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возможно внутривенное пациент-контролируемое обезболивание опиатами, но качество обезболивания и функционального восстановления выше в случае эпидурального введения наркотических средств. При этом необходимо помнить, что оба этих способа могут вызвать дыхательную депрессию, особенно у пациенток с </w:t>
      </w:r>
      <w:proofErr w:type="spellStart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морбидным</w:t>
      </w:r>
      <w:proofErr w:type="spellEnd"/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ожирением и сонным апноэ;</w:t>
      </w:r>
    </w:p>
    <w:p w:rsidR="00B81F23" w:rsidRPr="00415C2C" w:rsidRDefault="00B81F23" w:rsidP="00990E63">
      <w:pPr>
        <w:widowControl w:val="0"/>
        <w:numPr>
          <w:ilvl w:val="0"/>
          <w:numId w:val="53"/>
        </w:numPr>
        <w:spacing w:line="360" w:lineRule="auto"/>
        <w:ind w:firstLine="397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постоянный мониторинг витальных функций необходим в течение как минимум первых 24 часов.</w:t>
      </w:r>
    </w:p>
    <w:p w:rsidR="00B81F23" w:rsidRPr="00415C2C" w:rsidRDefault="00B81F23" w:rsidP="00990E63">
      <w:pPr>
        <w:widowControl w:val="0"/>
        <w:spacing w:line="360" w:lineRule="auto"/>
        <w:jc w:val="both"/>
        <w:outlineLvl w:val="0"/>
        <w:rPr>
          <w:rFonts w:eastAsia="Arial Unicode MS"/>
          <w:b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>Послеоперационный уход</w:t>
      </w:r>
    </w:p>
    <w:p w:rsidR="00B81F23" w:rsidRPr="00415C2C" w:rsidRDefault="00B81F23" w:rsidP="00990E63">
      <w:pPr>
        <w:widowControl w:val="0"/>
        <w:spacing w:line="360" w:lineRule="auto"/>
        <w:jc w:val="both"/>
        <w:outlineLvl w:val="0"/>
        <w:rPr>
          <w:rFonts w:eastAsia="Arial Unicode MS"/>
          <w:color w:val="000000"/>
          <w:sz w:val="28"/>
          <w:szCs w:val="28"/>
          <w:u w:color="000000"/>
          <w:lang w:val="ru-RU"/>
        </w:rPr>
      </w:pP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>Послеоперационная кислородная терапия может снизить риск гипоксии, которая в свою очередь, снижает риск инфекции. С целью профилактики легочных и тромбоэмболических осложнений родильницы с ожирением должны быть активированы в кратчайшие сроки.</w:t>
      </w:r>
      <w:r w:rsidRPr="00415C2C">
        <w:rPr>
          <w:rFonts w:eastAsia="Arial Unicode MS"/>
          <w:color w:val="000000"/>
          <w:sz w:val="28"/>
          <w:szCs w:val="28"/>
          <w:u w:color="000000"/>
        </w:rPr>
        <w:t> 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Должна быть организованна физиотерапия и матрацы с переменным давлением для предотвращения пролежней. Наряду с ранней активацией пациентки, для </w:t>
      </w:r>
      <w:r w:rsidRPr="00415C2C">
        <w:rPr>
          <w:rFonts w:eastAsia="Arial Unicode MS"/>
          <w:color w:val="000000"/>
          <w:sz w:val="28"/>
          <w:szCs w:val="28"/>
          <w:u w:color="000000"/>
          <w:lang w:val="ru-RU"/>
        </w:rPr>
        <w:lastRenderedPageBreak/>
        <w:t>предотвращения тромботических/тромбоэмболических осложнений дополнительно применяются фармакологические и механические методы профилактики.</w:t>
      </w:r>
    </w:p>
    <w:p w:rsidR="00B81F23" w:rsidRPr="00A76B5B" w:rsidRDefault="00B81F23" w:rsidP="00990E63">
      <w:pPr>
        <w:widowControl w:val="0"/>
        <w:jc w:val="both"/>
        <w:outlineLvl w:val="0"/>
        <w:rPr>
          <w:rFonts w:eastAsia="Arial Unicode MS"/>
          <w:color w:val="000000"/>
          <w:u w:color="000000"/>
          <w:lang w:val="ru-RU"/>
        </w:rPr>
      </w:pPr>
    </w:p>
    <w:sectPr w:rsidR="00B81F23" w:rsidRPr="00A76B5B" w:rsidSect="00096FD6">
      <w:headerReference w:type="default" r:id="rId8"/>
      <w:pgSz w:w="11900" w:h="16840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2C6B" w:rsidRDefault="00352C6B">
      <w:r>
        <w:separator/>
      </w:r>
    </w:p>
  </w:endnote>
  <w:endnote w:type="continuationSeparator" w:id="0">
    <w:p w:rsidR="00352C6B" w:rsidRDefault="00352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2C6B" w:rsidRDefault="00352C6B">
      <w:r>
        <w:separator/>
      </w:r>
    </w:p>
  </w:footnote>
  <w:footnote w:type="continuationSeparator" w:id="0">
    <w:p w:rsidR="00352C6B" w:rsidRDefault="00352C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00472164"/>
      <w:docPartObj>
        <w:docPartGallery w:val="Page Numbers (Top of Page)"/>
        <w:docPartUnique/>
      </w:docPartObj>
    </w:sdtPr>
    <w:sdtContent>
      <w:p w:rsidR="00415C2C" w:rsidRDefault="00096FD6">
        <w:pPr>
          <w:pStyle w:val="a7"/>
          <w:jc w:val="center"/>
        </w:pPr>
        <w:r>
          <w:fldChar w:fldCharType="begin"/>
        </w:r>
        <w:r w:rsidR="00415C2C">
          <w:instrText>PAGE   \* MERGEFORMAT</w:instrText>
        </w:r>
        <w:r>
          <w:fldChar w:fldCharType="separate"/>
        </w:r>
        <w:r w:rsidR="00F700ED" w:rsidRPr="00F700ED">
          <w:rPr>
            <w:noProof/>
            <w:lang w:val="ru-RU"/>
          </w:rPr>
          <w:t>7</w:t>
        </w:r>
        <w:r>
          <w:fldChar w:fldCharType="end"/>
        </w:r>
      </w:p>
    </w:sdtContent>
  </w:sdt>
  <w:p w:rsidR="00415C2C" w:rsidRDefault="00415C2C">
    <w:pPr>
      <w:tabs>
        <w:tab w:val="left" w:pos="0"/>
        <w:tab w:val="center" w:pos="4675"/>
        <w:tab w:val="center" w:pos="4677"/>
        <w:tab w:val="center" w:pos="4677"/>
        <w:tab w:val="right" w:pos="9329"/>
        <w:tab w:val="right" w:pos="9329"/>
        <w:tab w:val="right" w:pos="9349"/>
      </w:tabs>
      <w:spacing w:after="200" w:line="276" w:lineRule="auto"/>
      <w:outlineLvl w:val="0"/>
      <w:rPr>
        <w:rFonts w:ascii="Helvetica" w:eastAsia="Arial Unicode MS" w:hAnsi="Helvetica"/>
        <w:color w:val="000000"/>
        <w:sz w:val="22"/>
        <w:u w:color="000000"/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894EE873"/>
    <w:lvl w:ilvl="0">
      <w:start w:val="1"/>
      <w:numFmt w:val="decimal"/>
      <w:pStyle w:val="List0"/>
      <w:lvlText w:val="%1."/>
      <w:lvlJc w:val="left"/>
      <w:pPr>
        <w:tabs>
          <w:tab w:val="num" w:pos="393"/>
        </w:tabs>
        <w:ind w:left="393" w:firstLine="709"/>
      </w:pPr>
      <w:rPr>
        <w:rFonts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429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96"/>
        </w:tabs>
        <w:ind w:left="296" w:firstLine="2213"/>
      </w:pPr>
      <w:rPr>
        <w:rFonts w:hint="default"/>
        <w:position w:val="0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2869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589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96"/>
        </w:tabs>
        <w:ind w:left="296" w:firstLine="4373"/>
      </w:pPr>
      <w:rPr>
        <w:rFonts w:hint="default"/>
        <w:position w:val="0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5029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749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96"/>
        </w:tabs>
        <w:ind w:left="296" w:firstLine="6533"/>
      </w:pPr>
      <w:rPr>
        <w:rFonts w:hint="default"/>
        <w:position w:val="0"/>
      </w:rPr>
    </w:lvl>
  </w:abstractNum>
  <w:abstractNum w:abstractNumId="1">
    <w:nsid w:val="00000002"/>
    <w:multiLevelType w:val="multilevel"/>
    <w:tmpl w:val="894EE874"/>
    <w:lvl w:ilvl="0">
      <w:start w:val="1"/>
      <w:numFmt w:val="decimal"/>
      <w:pStyle w:val="ImportWordListStyleDefinition2071925169"/>
      <w:lvlText w:val="%1."/>
      <w:lvlJc w:val="left"/>
      <w:pPr>
        <w:tabs>
          <w:tab w:val="num" w:pos="360"/>
        </w:tabs>
        <w:ind w:left="360" w:firstLine="709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429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96"/>
        </w:tabs>
        <w:ind w:left="296" w:firstLine="2213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2869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589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296"/>
        </w:tabs>
        <w:ind w:left="296" w:firstLine="4373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5029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749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296"/>
        </w:tabs>
        <w:ind w:left="296" w:firstLine="6533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</w:abstractNum>
  <w:abstractNum w:abstractNumId="2">
    <w:nsid w:val="00000004"/>
    <w:multiLevelType w:val="multilevel"/>
    <w:tmpl w:val="894EE876"/>
    <w:lvl w:ilvl="0">
      <w:start w:val="1"/>
      <w:numFmt w:val="decimal"/>
      <w:pStyle w:val="List1"/>
      <w:lvlText w:val="%1."/>
      <w:lvlJc w:val="left"/>
      <w:pPr>
        <w:tabs>
          <w:tab w:val="num" w:pos="393"/>
        </w:tabs>
        <w:ind w:left="393" w:firstLine="709"/>
      </w:pPr>
      <w:rPr>
        <w:rFonts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429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96"/>
        </w:tabs>
        <w:ind w:left="296" w:firstLine="2213"/>
      </w:pPr>
      <w:rPr>
        <w:rFonts w:hint="default"/>
        <w:position w:val="0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2869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589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96"/>
        </w:tabs>
        <w:ind w:left="296" w:firstLine="4373"/>
      </w:pPr>
      <w:rPr>
        <w:rFonts w:hint="default"/>
        <w:position w:val="0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5029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749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96"/>
        </w:tabs>
        <w:ind w:left="296" w:firstLine="6533"/>
      </w:pPr>
      <w:rPr>
        <w:rFonts w:hint="default"/>
        <w:position w:val="0"/>
      </w:rPr>
    </w:lvl>
  </w:abstractNum>
  <w:abstractNum w:abstractNumId="3">
    <w:nsid w:val="00000005"/>
    <w:multiLevelType w:val="multilevel"/>
    <w:tmpl w:val="894EE877"/>
    <w:lvl w:ilvl="0">
      <w:start w:val="1"/>
      <w:numFmt w:val="decimal"/>
      <w:pStyle w:val="ImportWordListStyleDefinition1043940184"/>
      <w:lvlText w:val="%1."/>
      <w:lvlJc w:val="left"/>
      <w:pPr>
        <w:tabs>
          <w:tab w:val="num" w:pos="360"/>
        </w:tabs>
        <w:ind w:left="360" w:firstLine="709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429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96"/>
        </w:tabs>
        <w:ind w:left="296" w:firstLine="2213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2869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589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296"/>
        </w:tabs>
        <w:ind w:left="296" w:firstLine="4373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5029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749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296"/>
        </w:tabs>
        <w:ind w:left="296" w:firstLine="6533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</w:abstractNum>
  <w:abstractNum w:abstractNumId="4">
    <w:nsid w:val="00000006"/>
    <w:multiLevelType w:val="multilevel"/>
    <w:tmpl w:val="894EE878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0000007"/>
    <w:multiLevelType w:val="multilevel"/>
    <w:tmpl w:val="894EE879"/>
    <w:lvl w:ilvl="0">
      <w:start w:val="1"/>
      <w:numFmt w:val="bullet"/>
      <w:pStyle w:val="21"/>
      <w:lvlText w:val="•"/>
      <w:lvlJc w:val="left"/>
      <w:pPr>
        <w:tabs>
          <w:tab w:val="num" w:pos="465"/>
        </w:tabs>
        <w:ind w:left="465" w:firstLine="0"/>
      </w:pPr>
      <w:rPr>
        <w:rFonts w:hint="default"/>
        <w:position w:val="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hint="default"/>
        <w:position w:val="0"/>
      </w:rPr>
    </w:lvl>
    <w:lvl w:ilvl="2">
      <w:start w:val="1"/>
      <w:numFmt w:val="bullet"/>
      <w:lvlText w:val="•"/>
      <w:lvlJc w:val="left"/>
      <w:pPr>
        <w:tabs>
          <w:tab w:val="num" w:pos="360"/>
        </w:tabs>
        <w:ind w:left="360" w:firstLine="1800"/>
      </w:pPr>
      <w:rPr>
        <w:rFonts w:hint="default"/>
        <w:position w:val="0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hint="default"/>
        <w:position w:val="0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hint="default"/>
        <w:position w:val="0"/>
      </w:rPr>
    </w:lvl>
    <w:lvl w:ilvl="5">
      <w:start w:val="1"/>
      <w:numFmt w:val="bullet"/>
      <w:lvlText w:val="•"/>
      <w:lvlJc w:val="left"/>
      <w:pPr>
        <w:tabs>
          <w:tab w:val="num" w:pos="360"/>
        </w:tabs>
        <w:ind w:left="360" w:firstLine="3960"/>
      </w:pPr>
      <w:rPr>
        <w:rFonts w:hint="default"/>
        <w:position w:val="0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hint="default"/>
        <w:position w:val="0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hint="default"/>
        <w:position w:val="0"/>
      </w:rPr>
    </w:lvl>
    <w:lvl w:ilvl="8">
      <w:start w:val="1"/>
      <w:numFmt w:val="bullet"/>
      <w:lvlText w:val="•"/>
      <w:lvlJc w:val="left"/>
      <w:pPr>
        <w:tabs>
          <w:tab w:val="num" w:pos="360"/>
        </w:tabs>
        <w:ind w:left="360" w:firstLine="6120"/>
      </w:pPr>
      <w:rPr>
        <w:rFonts w:hint="default"/>
        <w:position w:val="0"/>
      </w:rPr>
    </w:lvl>
  </w:abstractNum>
  <w:abstractNum w:abstractNumId="6">
    <w:nsid w:val="00000008"/>
    <w:multiLevelType w:val="multilevel"/>
    <w:tmpl w:val="894EE87A"/>
    <w:lvl w:ilvl="0">
      <w:start w:val="1"/>
      <w:numFmt w:val="bullet"/>
      <w:pStyle w:val="ImportWordListStyleDefinition1689985858"/>
      <w:lvlText w:val="•"/>
      <w:lvlJc w:val="left"/>
      <w:pPr>
        <w:tabs>
          <w:tab w:val="num" w:pos="870"/>
        </w:tabs>
        <w:ind w:left="870" w:firstLine="1069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2">
      <w:start w:val="1"/>
      <w:numFmt w:val="bullet"/>
      <w:lvlText w:val="•"/>
      <w:lvlJc w:val="left"/>
      <w:pPr>
        <w:tabs>
          <w:tab w:val="num" w:pos="360"/>
        </w:tabs>
        <w:ind w:left="360" w:firstLine="180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5">
      <w:start w:val="1"/>
      <w:numFmt w:val="bullet"/>
      <w:lvlText w:val="•"/>
      <w:lvlJc w:val="left"/>
      <w:pPr>
        <w:tabs>
          <w:tab w:val="num" w:pos="360"/>
        </w:tabs>
        <w:ind w:left="360" w:firstLine="396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8">
      <w:start w:val="1"/>
      <w:numFmt w:val="bullet"/>
      <w:lvlText w:val="•"/>
      <w:lvlJc w:val="left"/>
      <w:pPr>
        <w:tabs>
          <w:tab w:val="num" w:pos="360"/>
        </w:tabs>
        <w:ind w:left="360" w:firstLine="612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</w:abstractNum>
  <w:abstractNum w:abstractNumId="7">
    <w:nsid w:val="00000009"/>
    <w:multiLevelType w:val="multilevel"/>
    <w:tmpl w:val="9394F95E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000000E"/>
    <w:multiLevelType w:val="multilevel"/>
    <w:tmpl w:val="894EE880"/>
    <w:lvl w:ilvl="0">
      <w:start w:val="1"/>
      <w:numFmt w:val="bullet"/>
      <w:pStyle w:val="31"/>
      <w:lvlText w:val="•"/>
      <w:lvlJc w:val="left"/>
      <w:pPr>
        <w:tabs>
          <w:tab w:val="num" w:pos="465"/>
        </w:tabs>
        <w:ind w:left="465" w:firstLine="0"/>
      </w:pPr>
      <w:rPr>
        <w:rFonts w:hint="default"/>
        <w:position w:val="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2149"/>
      </w:pPr>
      <w:rPr>
        <w:rFonts w:hint="default"/>
        <w:position w:val="0"/>
      </w:rPr>
    </w:lvl>
    <w:lvl w:ilvl="2">
      <w:start w:val="1"/>
      <w:numFmt w:val="bullet"/>
      <w:lvlText w:val="•"/>
      <w:lvlJc w:val="left"/>
      <w:pPr>
        <w:tabs>
          <w:tab w:val="num" w:pos="360"/>
        </w:tabs>
        <w:ind w:left="360" w:firstLine="2869"/>
      </w:pPr>
      <w:rPr>
        <w:rFonts w:hint="default"/>
        <w:position w:val="0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3589"/>
      </w:pPr>
      <w:rPr>
        <w:rFonts w:hint="default"/>
        <w:position w:val="0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4309"/>
      </w:pPr>
      <w:rPr>
        <w:rFonts w:hint="default"/>
        <w:position w:val="0"/>
      </w:rPr>
    </w:lvl>
    <w:lvl w:ilvl="5">
      <w:start w:val="1"/>
      <w:numFmt w:val="bullet"/>
      <w:lvlText w:val="•"/>
      <w:lvlJc w:val="left"/>
      <w:pPr>
        <w:tabs>
          <w:tab w:val="num" w:pos="360"/>
        </w:tabs>
        <w:ind w:left="360" w:firstLine="5029"/>
      </w:pPr>
      <w:rPr>
        <w:rFonts w:hint="default"/>
        <w:position w:val="0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5749"/>
      </w:pPr>
      <w:rPr>
        <w:rFonts w:hint="default"/>
        <w:position w:val="0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6469"/>
      </w:pPr>
      <w:rPr>
        <w:rFonts w:hint="default"/>
        <w:position w:val="0"/>
      </w:rPr>
    </w:lvl>
    <w:lvl w:ilvl="8">
      <w:start w:val="1"/>
      <w:numFmt w:val="bullet"/>
      <w:lvlText w:val="•"/>
      <w:lvlJc w:val="left"/>
      <w:pPr>
        <w:tabs>
          <w:tab w:val="num" w:pos="360"/>
        </w:tabs>
        <w:ind w:left="360" w:firstLine="7189"/>
      </w:pPr>
      <w:rPr>
        <w:rFonts w:hint="default"/>
        <w:position w:val="0"/>
      </w:rPr>
    </w:lvl>
  </w:abstractNum>
  <w:abstractNum w:abstractNumId="9">
    <w:nsid w:val="0000000F"/>
    <w:multiLevelType w:val="multilevel"/>
    <w:tmpl w:val="894EE881"/>
    <w:lvl w:ilvl="0">
      <w:start w:val="1"/>
      <w:numFmt w:val="bullet"/>
      <w:pStyle w:val="ImportWordListStyleDefinition2021421741"/>
      <w:lvlText w:val="•"/>
      <w:lvlJc w:val="left"/>
      <w:pPr>
        <w:tabs>
          <w:tab w:val="num" w:pos="870"/>
        </w:tabs>
        <w:ind w:left="870" w:firstLine="2138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2149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2">
      <w:start w:val="1"/>
      <w:numFmt w:val="bullet"/>
      <w:lvlText w:val="•"/>
      <w:lvlJc w:val="left"/>
      <w:pPr>
        <w:tabs>
          <w:tab w:val="num" w:pos="360"/>
        </w:tabs>
        <w:ind w:left="360" w:firstLine="2869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3589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4309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5">
      <w:start w:val="1"/>
      <w:numFmt w:val="bullet"/>
      <w:lvlText w:val="•"/>
      <w:lvlJc w:val="left"/>
      <w:pPr>
        <w:tabs>
          <w:tab w:val="num" w:pos="360"/>
        </w:tabs>
        <w:ind w:left="360" w:firstLine="5029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5749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6469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8">
      <w:start w:val="1"/>
      <w:numFmt w:val="bullet"/>
      <w:lvlText w:val="•"/>
      <w:lvlJc w:val="left"/>
      <w:pPr>
        <w:tabs>
          <w:tab w:val="num" w:pos="360"/>
        </w:tabs>
        <w:ind w:left="360" w:firstLine="7189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</w:abstractNum>
  <w:abstractNum w:abstractNumId="10">
    <w:nsid w:val="00000010"/>
    <w:multiLevelType w:val="multilevel"/>
    <w:tmpl w:val="9394F95E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00000018"/>
    <w:multiLevelType w:val="multilevel"/>
    <w:tmpl w:val="894EE88A"/>
    <w:lvl w:ilvl="0">
      <w:start w:val="1"/>
      <w:numFmt w:val="bullet"/>
      <w:pStyle w:val="41"/>
      <w:lvlText w:val="•"/>
      <w:lvlJc w:val="left"/>
      <w:pPr>
        <w:tabs>
          <w:tab w:val="num" w:pos="465"/>
        </w:tabs>
        <w:ind w:left="465" w:firstLine="0"/>
      </w:pPr>
      <w:rPr>
        <w:rFonts w:hint="default"/>
        <w:position w:val="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2149"/>
      </w:pPr>
      <w:rPr>
        <w:rFonts w:hint="default"/>
        <w:position w:val="0"/>
      </w:rPr>
    </w:lvl>
    <w:lvl w:ilvl="2">
      <w:start w:val="1"/>
      <w:numFmt w:val="bullet"/>
      <w:lvlText w:val="•"/>
      <w:lvlJc w:val="left"/>
      <w:pPr>
        <w:tabs>
          <w:tab w:val="num" w:pos="360"/>
        </w:tabs>
        <w:ind w:left="360" w:firstLine="2869"/>
      </w:pPr>
      <w:rPr>
        <w:rFonts w:hint="default"/>
        <w:position w:val="0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3589"/>
      </w:pPr>
      <w:rPr>
        <w:rFonts w:hint="default"/>
        <w:position w:val="0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4309"/>
      </w:pPr>
      <w:rPr>
        <w:rFonts w:hint="default"/>
        <w:position w:val="0"/>
      </w:rPr>
    </w:lvl>
    <w:lvl w:ilvl="5">
      <w:start w:val="1"/>
      <w:numFmt w:val="bullet"/>
      <w:lvlText w:val="•"/>
      <w:lvlJc w:val="left"/>
      <w:pPr>
        <w:tabs>
          <w:tab w:val="num" w:pos="360"/>
        </w:tabs>
        <w:ind w:left="360" w:firstLine="5029"/>
      </w:pPr>
      <w:rPr>
        <w:rFonts w:hint="default"/>
        <w:position w:val="0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5749"/>
      </w:pPr>
      <w:rPr>
        <w:rFonts w:hint="default"/>
        <w:position w:val="0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6469"/>
      </w:pPr>
      <w:rPr>
        <w:rFonts w:hint="default"/>
        <w:position w:val="0"/>
      </w:rPr>
    </w:lvl>
    <w:lvl w:ilvl="8">
      <w:start w:val="1"/>
      <w:numFmt w:val="bullet"/>
      <w:lvlText w:val="•"/>
      <w:lvlJc w:val="left"/>
      <w:pPr>
        <w:tabs>
          <w:tab w:val="num" w:pos="360"/>
        </w:tabs>
        <w:ind w:left="360" w:firstLine="7189"/>
      </w:pPr>
      <w:rPr>
        <w:rFonts w:hint="default"/>
        <w:position w:val="0"/>
      </w:rPr>
    </w:lvl>
  </w:abstractNum>
  <w:abstractNum w:abstractNumId="12">
    <w:nsid w:val="00000019"/>
    <w:multiLevelType w:val="multilevel"/>
    <w:tmpl w:val="894EE88B"/>
    <w:lvl w:ilvl="0">
      <w:start w:val="1"/>
      <w:numFmt w:val="bullet"/>
      <w:pStyle w:val="ImportWordListStyleDefinition406146571"/>
      <w:lvlText w:val="•"/>
      <w:lvlJc w:val="left"/>
      <w:pPr>
        <w:tabs>
          <w:tab w:val="num" w:pos="870"/>
        </w:tabs>
        <w:ind w:left="870" w:firstLine="2138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2149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2">
      <w:start w:val="1"/>
      <w:numFmt w:val="bullet"/>
      <w:lvlText w:val="•"/>
      <w:lvlJc w:val="left"/>
      <w:pPr>
        <w:tabs>
          <w:tab w:val="num" w:pos="360"/>
        </w:tabs>
        <w:ind w:left="360" w:firstLine="2869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3589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4309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5">
      <w:start w:val="1"/>
      <w:numFmt w:val="bullet"/>
      <w:lvlText w:val="•"/>
      <w:lvlJc w:val="left"/>
      <w:pPr>
        <w:tabs>
          <w:tab w:val="num" w:pos="360"/>
        </w:tabs>
        <w:ind w:left="360" w:firstLine="5029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5749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6469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8">
      <w:start w:val="1"/>
      <w:numFmt w:val="bullet"/>
      <w:lvlText w:val="•"/>
      <w:lvlJc w:val="left"/>
      <w:pPr>
        <w:tabs>
          <w:tab w:val="num" w:pos="360"/>
        </w:tabs>
        <w:ind w:left="360" w:firstLine="7189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</w:abstractNum>
  <w:abstractNum w:abstractNumId="13">
    <w:nsid w:val="0000003A"/>
    <w:multiLevelType w:val="multilevel"/>
    <w:tmpl w:val="894EE8AC"/>
    <w:lvl w:ilvl="0">
      <w:start w:val="1"/>
      <w:numFmt w:val="bullet"/>
      <w:pStyle w:val="51"/>
      <w:lvlText w:val="•"/>
      <w:lvlJc w:val="left"/>
      <w:pPr>
        <w:tabs>
          <w:tab w:val="num" w:pos="465"/>
        </w:tabs>
        <w:ind w:left="465" w:firstLine="0"/>
      </w:pPr>
      <w:rPr>
        <w:rFonts w:hint="default"/>
        <w:position w:val="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789"/>
      </w:pPr>
      <w:rPr>
        <w:rFonts w:hint="default"/>
        <w:position w:val="0"/>
      </w:rPr>
    </w:lvl>
    <w:lvl w:ilvl="2">
      <w:start w:val="1"/>
      <w:numFmt w:val="bullet"/>
      <w:lvlText w:val="•"/>
      <w:lvlJc w:val="left"/>
      <w:pPr>
        <w:tabs>
          <w:tab w:val="num" w:pos="360"/>
        </w:tabs>
        <w:ind w:left="360" w:firstLine="2509"/>
      </w:pPr>
      <w:rPr>
        <w:rFonts w:hint="default"/>
        <w:position w:val="0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3229"/>
      </w:pPr>
      <w:rPr>
        <w:rFonts w:hint="default"/>
        <w:position w:val="0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949"/>
      </w:pPr>
      <w:rPr>
        <w:rFonts w:hint="default"/>
        <w:position w:val="0"/>
      </w:rPr>
    </w:lvl>
    <w:lvl w:ilvl="5">
      <w:start w:val="1"/>
      <w:numFmt w:val="bullet"/>
      <w:lvlText w:val="•"/>
      <w:lvlJc w:val="left"/>
      <w:pPr>
        <w:tabs>
          <w:tab w:val="num" w:pos="360"/>
        </w:tabs>
        <w:ind w:left="360" w:firstLine="4669"/>
      </w:pPr>
      <w:rPr>
        <w:rFonts w:hint="default"/>
        <w:position w:val="0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5389"/>
      </w:pPr>
      <w:rPr>
        <w:rFonts w:hint="default"/>
        <w:position w:val="0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6109"/>
      </w:pPr>
      <w:rPr>
        <w:rFonts w:hint="default"/>
        <w:position w:val="0"/>
      </w:rPr>
    </w:lvl>
    <w:lvl w:ilvl="8">
      <w:start w:val="1"/>
      <w:numFmt w:val="bullet"/>
      <w:lvlText w:val="•"/>
      <w:lvlJc w:val="left"/>
      <w:pPr>
        <w:tabs>
          <w:tab w:val="num" w:pos="360"/>
        </w:tabs>
        <w:ind w:left="360" w:firstLine="6829"/>
      </w:pPr>
      <w:rPr>
        <w:rFonts w:hint="default"/>
        <w:position w:val="0"/>
      </w:rPr>
    </w:lvl>
  </w:abstractNum>
  <w:abstractNum w:abstractNumId="14">
    <w:nsid w:val="0000003B"/>
    <w:multiLevelType w:val="multilevel"/>
    <w:tmpl w:val="894EE8AD"/>
    <w:lvl w:ilvl="0">
      <w:start w:val="1"/>
      <w:numFmt w:val="bullet"/>
      <w:pStyle w:val="ImportWordListStyleDefinition410346808"/>
      <w:lvlText w:val="•"/>
      <w:lvlJc w:val="left"/>
      <w:pPr>
        <w:tabs>
          <w:tab w:val="num" w:pos="870"/>
        </w:tabs>
        <w:ind w:left="870" w:firstLine="1778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789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2">
      <w:start w:val="1"/>
      <w:numFmt w:val="bullet"/>
      <w:lvlText w:val="•"/>
      <w:lvlJc w:val="left"/>
      <w:pPr>
        <w:tabs>
          <w:tab w:val="num" w:pos="360"/>
        </w:tabs>
        <w:ind w:left="360" w:firstLine="2509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3229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949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5">
      <w:start w:val="1"/>
      <w:numFmt w:val="bullet"/>
      <w:lvlText w:val="•"/>
      <w:lvlJc w:val="left"/>
      <w:pPr>
        <w:tabs>
          <w:tab w:val="num" w:pos="360"/>
        </w:tabs>
        <w:ind w:left="360" w:firstLine="4669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5389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6109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8">
      <w:start w:val="1"/>
      <w:numFmt w:val="bullet"/>
      <w:lvlText w:val="•"/>
      <w:lvlJc w:val="left"/>
      <w:pPr>
        <w:tabs>
          <w:tab w:val="num" w:pos="360"/>
        </w:tabs>
        <w:ind w:left="360" w:firstLine="6829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</w:abstractNum>
  <w:abstractNum w:abstractNumId="15">
    <w:nsid w:val="0000003D"/>
    <w:multiLevelType w:val="multilevel"/>
    <w:tmpl w:val="894EE8AF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0000004F"/>
    <w:multiLevelType w:val="multilevel"/>
    <w:tmpl w:val="894EE8C1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00000067"/>
    <w:multiLevelType w:val="multilevel"/>
    <w:tmpl w:val="894EE8D9"/>
    <w:lvl w:ilvl="0">
      <w:start w:val="1"/>
      <w:numFmt w:val="bullet"/>
      <w:pStyle w:val="List6"/>
      <w:lvlText w:val="•"/>
      <w:lvlJc w:val="left"/>
      <w:pPr>
        <w:tabs>
          <w:tab w:val="num" w:pos="465"/>
        </w:tabs>
        <w:ind w:left="465" w:firstLine="0"/>
      </w:pPr>
      <w:rPr>
        <w:rFonts w:hint="default"/>
        <w:position w:val="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hint="default"/>
        <w:position w:val="0"/>
      </w:rPr>
    </w:lvl>
    <w:lvl w:ilvl="2">
      <w:start w:val="1"/>
      <w:numFmt w:val="bullet"/>
      <w:lvlText w:val="•"/>
      <w:lvlJc w:val="left"/>
      <w:pPr>
        <w:tabs>
          <w:tab w:val="num" w:pos="360"/>
        </w:tabs>
        <w:ind w:left="360" w:firstLine="1800"/>
      </w:pPr>
      <w:rPr>
        <w:rFonts w:hint="default"/>
        <w:position w:val="0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hint="default"/>
        <w:position w:val="0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hint="default"/>
        <w:position w:val="0"/>
      </w:rPr>
    </w:lvl>
    <w:lvl w:ilvl="5">
      <w:start w:val="1"/>
      <w:numFmt w:val="bullet"/>
      <w:lvlText w:val="•"/>
      <w:lvlJc w:val="left"/>
      <w:pPr>
        <w:tabs>
          <w:tab w:val="num" w:pos="360"/>
        </w:tabs>
        <w:ind w:left="360" w:firstLine="3960"/>
      </w:pPr>
      <w:rPr>
        <w:rFonts w:hint="default"/>
        <w:position w:val="0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hint="default"/>
        <w:position w:val="0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hint="default"/>
        <w:position w:val="0"/>
      </w:rPr>
    </w:lvl>
    <w:lvl w:ilvl="8">
      <w:start w:val="1"/>
      <w:numFmt w:val="bullet"/>
      <w:lvlText w:val="•"/>
      <w:lvlJc w:val="left"/>
      <w:pPr>
        <w:tabs>
          <w:tab w:val="num" w:pos="360"/>
        </w:tabs>
        <w:ind w:left="360" w:firstLine="6120"/>
      </w:pPr>
      <w:rPr>
        <w:rFonts w:hint="default"/>
        <w:position w:val="0"/>
      </w:rPr>
    </w:lvl>
  </w:abstractNum>
  <w:abstractNum w:abstractNumId="18">
    <w:nsid w:val="00000068"/>
    <w:multiLevelType w:val="multilevel"/>
    <w:tmpl w:val="894EE8DA"/>
    <w:lvl w:ilvl="0">
      <w:start w:val="1"/>
      <w:numFmt w:val="bullet"/>
      <w:pStyle w:val="ImportWordListStyleDefinition933320538"/>
      <w:lvlText w:val="•"/>
      <w:lvlJc w:val="left"/>
      <w:pPr>
        <w:tabs>
          <w:tab w:val="num" w:pos="360"/>
        </w:tabs>
        <w:ind w:left="360" w:firstLine="36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2">
      <w:start w:val="1"/>
      <w:numFmt w:val="bullet"/>
      <w:lvlText w:val="•"/>
      <w:lvlJc w:val="left"/>
      <w:pPr>
        <w:tabs>
          <w:tab w:val="num" w:pos="360"/>
        </w:tabs>
        <w:ind w:left="360" w:firstLine="180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5">
      <w:start w:val="1"/>
      <w:numFmt w:val="bullet"/>
      <w:lvlText w:val="•"/>
      <w:lvlJc w:val="left"/>
      <w:pPr>
        <w:tabs>
          <w:tab w:val="num" w:pos="360"/>
        </w:tabs>
        <w:ind w:left="360" w:firstLine="396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8">
      <w:start w:val="1"/>
      <w:numFmt w:val="bullet"/>
      <w:lvlText w:val="•"/>
      <w:lvlJc w:val="left"/>
      <w:pPr>
        <w:tabs>
          <w:tab w:val="num" w:pos="360"/>
        </w:tabs>
        <w:ind w:left="360" w:firstLine="612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</w:abstractNum>
  <w:abstractNum w:abstractNumId="19">
    <w:nsid w:val="00000069"/>
    <w:multiLevelType w:val="multilevel"/>
    <w:tmpl w:val="894EE8DB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0000006A"/>
    <w:multiLevelType w:val="multilevel"/>
    <w:tmpl w:val="894EE8DC"/>
    <w:lvl w:ilvl="0">
      <w:start w:val="1"/>
      <w:numFmt w:val="bullet"/>
      <w:pStyle w:val="List7"/>
      <w:lvlText w:val="•"/>
      <w:lvlJc w:val="left"/>
      <w:pPr>
        <w:tabs>
          <w:tab w:val="num" w:pos="465"/>
        </w:tabs>
        <w:ind w:left="465" w:firstLine="0"/>
      </w:pPr>
      <w:rPr>
        <w:rFonts w:hint="default"/>
        <w:position w:val="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789"/>
      </w:pPr>
      <w:rPr>
        <w:rFonts w:hint="default"/>
        <w:position w:val="0"/>
      </w:rPr>
    </w:lvl>
    <w:lvl w:ilvl="2">
      <w:start w:val="1"/>
      <w:numFmt w:val="bullet"/>
      <w:lvlText w:val="•"/>
      <w:lvlJc w:val="left"/>
      <w:pPr>
        <w:tabs>
          <w:tab w:val="num" w:pos="360"/>
        </w:tabs>
        <w:ind w:left="360" w:firstLine="2509"/>
      </w:pPr>
      <w:rPr>
        <w:rFonts w:hint="default"/>
        <w:position w:val="0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3229"/>
      </w:pPr>
      <w:rPr>
        <w:rFonts w:hint="default"/>
        <w:position w:val="0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949"/>
      </w:pPr>
      <w:rPr>
        <w:rFonts w:hint="default"/>
        <w:position w:val="0"/>
      </w:rPr>
    </w:lvl>
    <w:lvl w:ilvl="5">
      <w:start w:val="1"/>
      <w:numFmt w:val="bullet"/>
      <w:lvlText w:val="•"/>
      <w:lvlJc w:val="left"/>
      <w:pPr>
        <w:tabs>
          <w:tab w:val="num" w:pos="360"/>
        </w:tabs>
        <w:ind w:left="360" w:firstLine="4669"/>
      </w:pPr>
      <w:rPr>
        <w:rFonts w:hint="default"/>
        <w:position w:val="0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5389"/>
      </w:pPr>
      <w:rPr>
        <w:rFonts w:hint="default"/>
        <w:position w:val="0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6109"/>
      </w:pPr>
      <w:rPr>
        <w:rFonts w:hint="default"/>
        <w:position w:val="0"/>
      </w:rPr>
    </w:lvl>
    <w:lvl w:ilvl="8">
      <w:start w:val="1"/>
      <w:numFmt w:val="bullet"/>
      <w:lvlText w:val="•"/>
      <w:lvlJc w:val="left"/>
      <w:pPr>
        <w:tabs>
          <w:tab w:val="num" w:pos="360"/>
        </w:tabs>
        <w:ind w:left="360" w:firstLine="6829"/>
      </w:pPr>
      <w:rPr>
        <w:rFonts w:hint="default"/>
        <w:position w:val="0"/>
      </w:rPr>
    </w:lvl>
  </w:abstractNum>
  <w:abstractNum w:abstractNumId="21">
    <w:nsid w:val="0000006B"/>
    <w:multiLevelType w:val="multilevel"/>
    <w:tmpl w:val="894EE8DD"/>
    <w:lvl w:ilvl="0">
      <w:start w:val="1"/>
      <w:numFmt w:val="bullet"/>
      <w:pStyle w:val="ImportWordListStyleDefinition1206865091"/>
      <w:lvlText w:val="•"/>
      <w:lvlJc w:val="left"/>
      <w:pPr>
        <w:tabs>
          <w:tab w:val="num" w:pos="360"/>
        </w:tabs>
        <w:ind w:left="360" w:firstLine="1069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789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2">
      <w:start w:val="1"/>
      <w:numFmt w:val="bullet"/>
      <w:lvlText w:val="•"/>
      <w:lvlJc w:val="left"/>
      <w:pPr>
        <w:tabs>
          <w:tab w:val="num" w:pos="360"/>
        </w:tabs>
        <w:ind w:left="360" w:firstLine="2509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3229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949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5">
      <w:start w:val="1"/>
      <w:numFmt w:val="bullet"/>
      <w:lvlText w:val="•"/>
      <w:lvlJc w:val="left"/>
      <w:pPr>
        <w:tabs>
          <w:tab w:val="num" w:pos="360"/>
        </w:tabs>
        <w:ind w:left="360" w:firstLine="4669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5389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6109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8">
      <w:start w:val="1"/>
      <w:numFmt w:val="bullet"/>
      <w:lvlText w:val="•"/>
      <w:lvlJc w:val="left"/>
      <w:pPr>
        <w:tabs>
          <w:tab w:val="num" w:pos="360"/>
        </w:tabs>
        <w:ind w:left="360" w:firstLine="6829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</w:abstractNum>
  <w:abstractNum w:abstractNumId="22">
    <w:nsid w:val="0000006C"/>
    <w:multiLevelType w:val="multilevel"/>
    <w:tmpl w:val="894EE8D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0000006D"/>
    <w:multiLevelType w:val="multilevel"/>
    <w:tmpl w:val="894EE8DF"/>
    <w:lvl w:ilvl="0">
      <w:start w:val="1"/>
      <w:numFmt w:val="bullet"/>
      <w:pStyle w:val="List8"/>
      <w:lvlText w:val="•"/>
      <w:lvlJc w:val="left"/>
      <w:pPr>
        <w:tabs>
          <w:tab w:val="num" w:pos="465"/>
        </w:tabs>
        <w:ind w:left="465" w:firstLine="0"/>
      </w:pPr>
      <w:rPr>
        <w:rFonts w:hint="default"/>
        <w:position w:val="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hint="default"/>
        <w:position w:val="0"/>
      </w:rPr>
    </w:lvl>
    <w:lvl w:ilvl="2">
      <w:start w:val="1"/>
      <w:numFmt w:val="bullet"/>
      <w:lvlText w:val="•"/>
      <w:lvlJc w:val="left"/>
      <w:pPr>
        <w:tabs>
          <w:tab w:val="num" w:pos="360"/>
        </w:tabs>
        <w:ind w:left="360" w:firstLine="1800"/>
      </w:pPr>
      <w:rPr>
        <w:rFonts w:hint="default"/>
        <w:position w:val="0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hint="default"/>
        <w:position w:val="0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hint="default"/>
        <w:position w:val="0"/>
      </w:rPr>
    </w:lvl>
    <w:lvl w:ilvl="5">
      <w:start w:val="1"/>
      <w:numFmt w:val="bullet"/>
      <w:lvlText w:val="•"/>
      <w:lvlJc w:val="left"/>
      <w:pPr>
        <w:tabs>
          <w:tab w:val="num" w:pos="360"/>
        </w:tabs>
        <w:ind w:left="360" w:firstLine="3960"/>
      </w:pPr>
      <w:rPr>
        <w:rFonts w:hint="default"/>
        <w:position w:val="0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hint="default"/>
        <w:position w:val="0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hint="default"/>
        <w:position w:val="0"/>
      </w:rPr>
    </w:lvl>
    <w:lvl w:ilvl="8">
      <w:start w:val="1"/>
      <w:numFmt w:val="bullet"/>
      <w:lvlText w:val="•"/>
      <w:lvlJc w:val="left"/>
      <w:pPr>
        <w:tabs>
          <w:tab w:val="num" w:pos="360"/>
        </w:tabs>
        <w:ind w:left="360" w:firstLine="6120"/>
      </w:pPr>
      <w:rPr>
        <w:rFonts w:hint="default"/>
        <w:position w:val="0"/>
      </w:rPr>
    </w:lvl>
  </w:abstractNum>
  <w:abstractNum w:abstractNumId="24">
    <w:nsid w:val="0000006E"/>
    <w:multiLevelType w:val="multilevel"/>
    <w:tmpl w:val="894EE8E0"/>
    <w:lvl w:ilvl="0">
      <w:start w:val="1"/>
      <w:numFmt w:val="bullet"/>
      <w:pStyle w:val="ImportWordListStyleDefinition1999264510"/>
      <w:lvlText w:val="•"/>
      <w:lvlJc w:val="left"/>
      <w:pPr>
        <w:tabs>
          <w:tab w:val="num" w:pos="360"/>
        </w:tabs>
        <w:ind w:left="360" w:firstLine="36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2">
      <w:start w:val="1"/>
      <w:numFmt w:val="bullet"/>
      <w:lvlText w:val="•"/>
      <w:lvlJc w:val="left"/>
      <w:pPr>
        <w:tabs>
          <w:tab w:val="num" w:pos="360"/>
        </w:tabs>
        <w:ind w:left="360" w:firstLine="180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5">
      <w:start w:val="1"/>
      <w:numFmt w:val="bullet"/>
      <w:lvlText w:val="•"/>
      <w:lvlJc w:val="left"/>
      <w:pPr>
        <w:tabs>
          <w:tab w:val="num" w:pos="360"/>
        </w:tabs>
        <w:ind w:left="360" w:firstLine="396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8">
      <w:start w:val="1"/>
      <w:numFmt w:val="bullet"/>
      <w:lvlText w:val="•"/>
      <w:lvlJc w:val="left"/>
      <w:pPr>
        <w:tabs>
          <w:tab w:val="num" w:pos="360"/>
        </w:tabs>
        <w:ind w:left="360" w:firstLine="612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</w:abstractNum>
  <w:abstractNum w:abstractNumId="25">
    <w:nsid w:val="0000006F"/>
    <w:multiLevelType w:val="multilevel"/>
    <w:tmpl w:val="9394F95E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00000070"/>
    <w:multiLevelType w:val="multilevel"/>
    <w:tmpl w:val="894EE8E2"/>
    <w:lvl w:ilvl="0">
      <w:start w:val="1"/>
      <w:numFmt w:val="bullet"/>
      <w:pStyle w:val="List9"/>
      <w:lvlText w:val="•"/>
      <w:lvlJc w:val="left"/>
      <w:pPr>
        <w:tabs>
          <w:tab w:val="num" w:pos="393"/>
        </w:tabs>
        <w:ind w:left="393" w:firstLine="66"/>
      </w:pPr>
      <w:rPr>
        <w:rFonts w:hint="default"/>
        <w:position w:val="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hint="default"/>
        <w:position w:val="0"/>
      </w:rPr>
    </w:lvl>
    <w:lvl w:ilvl="2">
      <w:start w:val="1"/>
      <w:numFmt w:val="bullet"/>
      <w:lvlText w:val="•"/>
      <w:lvlJc w:val="left"/>
      <w:pPr>
        <w:tabs>
          <w:tab w:val="num" w:pos="360"/>
        </w:tabs>
        <w:ind w:left="360" w:firstLine="1800"/>
      </w:pPr>
      <w:rPr>
        <w:rFonts w:hint="default"/>
        <w:position w:val="0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hint="default"/>
        <w:position w:val="0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hint="default"/>
        <w:position w:val="0"/>
      </w:rPr>
    </w:lvl>
    <w:lvl w:ilvl="5">
      <w:start w:val="1"/>
      <w:numFmt w:val="bullet"/>
      <w:lvlText w:val="•"/>
      <w:lvlJc w:val="left"/>
      <w:pPr>
        <w:tabs>
          <w:tab w:val="num" w:pos="360"/>
        </w:tabs>
        <w:ind w:left="360" w:firstLine="3960"/>
      </w:pPr>
      <w:rPr>
        <w:rFonts w:hint="default"/>
        <w:position w:val="0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hint="default"/>
        <w:position w:val="0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hint="default"/>
        <w:position w:val="0"/>
      </w:rPr>
    </w:lvl>
    <w:lvl w:ilvl="8">
      <w:start w:val="1"/>
      <w:numFmt w:val="bullet"/>
      <w:lvlText w:val="•"/>
      <w:lvlJc w:val="left"/>
      <w:pPr>
        <w:tabs>
          <w:tab w:val="num" w:pos="360"/>
        </w:tabs>
        <w:ind w:left="360" w:firstLine="6120"/>
      </w:pPr>
      <w:rPr>
        <w:rFonts w:hint="default"/>
        <w:position w:val="0"/>
      </w:rPr>
    </w:lvl>
  </w:abstractNum>
  <w:abstractNum w:abstractNumId="27">
    <w:nsid w:val="00000071"/>
    <w:multiLevelType w:val="multilevel"/>
    <w:tmpl w:val="894EE8E3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00000072"/>
    <w:multiLevelType w:val="multilevel"/>
    <w:tmpl w:val="894EE8E4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00000073"/>
    <w:multiLevelType w:val="multilevel"/>
    <w:tmpl w:val="894EE8E5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00000074"/>
    <w:multiLevelType w:val="multilevel"/>
    <w:tmpl w:val="894EE8E6"/>
    <w:lvl w:ilvl="0">
      <w:start w:val="1"/>
      <w:numFmt w:val="bullet"/>
      <w:pStyle w:val="List10"/>
      <w:lvlText w:val="•"/>
      <w:lvlJc w:val="left"/>
      <w:pPr>
        <w:tabs>
          <w:tab w:val="num" w:pos="465"/>
        </w:tabs>
        <w:ind w:left="465" w:firstLine="0"/>
      </w:pPr>
      <w:rPr>
        <w:rFonts w:hint="default"/>
        <w:position w:val="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hint="default"/>
        <w:position w:val="0"/>
      </w:rPr>
    </w:lvl>
    <w:lvl w:ilvl="2">
      <w:start w:val="1"/>
      <w:numFmt w:val="bullet"/>
      <w:lvlText w:val="•"/>
      <w:lvlJc w:val="left"/>
      <w:pPr>
        <w:tabs>
          <w:tab w:val="num" w:pos="360"/>
        </w:tabs>
        <w:ind w:left="360" w:firstLine="1800"/>
      </w:pPr>
      <w:rPr>
        <w:rFonts w:hint="default"/>
        <w:position w:val="0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hint="default"/>
        <w:position w:val="0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hint="default"/>
        <w:position w:val="0"/>
      </w:rPr>
    </w:lvl>
    <w:lvl w:ilvl="5">
      <w:start w:val="1"/>
      <w:numFmt w:val="bullet"/>
      <w:lvlText w:val="•"/>
      <w:lvlJc w:val="left"/>
      <w:pPr>
        <w:tabs>
          <w:tab w:val="num" w:pos="360"/>
        </w:tabs>
        <w:ind w:left="360" w:firstLine="3960"/>
      </w:pPr>
      <w:rPr>
        <w:rFonts w:hint="default"/>
        <w:position w:val="0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hint="default"/>
        <w:position w:val="0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hint="default"/>
        <w:position w:val="0"/>
      </w:rPr>
    </w:lvl>
    <w:lvl w:ilvl="8">
      <w:start w:val="1"/>
      <w:numFmt w:val="bullet"/>
      <w:lvlText w:val="•"/>
      <w:lvlJc w:val="left"/>
      <w:pPr>
        <w:tabs>
          <w:tab w:val="num" w:pos="360"/>
        </w:tabs>
        <w:ind w:left="360" w:firstLine="6120"/>
      </w:pPr>
      <w:rPr>
        <w:rFonts w:hint="default"/>
        <w:position w:val="0"/>
      </w:rPr>
    </w:lvl>
  </w:abstractNum>
  <w:abstractNum w:abstractNumId="31">
    <w:nsid w:val="00000075"/>
    <w:multiLevelType w:val="multilevel"/>
    <w:tmpl w:val="894EE8E7"/>
    <w:lvl w:ilvl="0">
      <w:start w:val="1"/>
      <w:numFmt w:val="bullet"/>
      <w:pStyle w:val="ImportWordListStyleDefinition1228952778"/>
      <w:lvlText w:val="•"/>
      <w:lvlJc w:val="left"/>
      <w:pPr>
        <w:tabs>
          <w:tab w:val="num" w:pos="360"/>
        </w:tabs>
        <w:ind w:left="360" w:firstLine="36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2">
      <w:start w:val="1"/>
      <w:numFmt w:val="bullet"/>
      <w:lvlText w:val="•"/>
      <w:lvlJc w:val="left"/>
      <w:pPr>
        <w:tabs>
          <w:tab w:val="num" w:pos="360"/>
        </w:tabs>
        <w:ind w:left="360" w:firstLine="180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5">
      <w:start w:val="1"/>
      <w:numFmt w:val="bullet"/>
      <w:lvlText w:val="•"/>
      <w:lvlJc w:val="left"/>
      <w:pPr>
        <w:tabs>
          <w:tab w:val="num" w:pos="360"/>
        </w:tabs>
        <w:ind w:left="360" w:firstLine="396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8">
      <w:start w:val="1"/>
      <w:numFmt w:val="bullet"/>
      <w:lvlText w:val="•"/>
      <w:lvlJc w:val="left"/>
      <w:pPr>
        <w:tabs>
          <w:tab w:val="num" w:pos="360"/>
        </w:tabs>
        <w:ind w:left="360" w:firstLine="612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</w:abstractNum>
  <w:abstractNum w:abstractNumId="32">
    <w:nsid w:val="00000076"/>
    <w:multiLevelType w:val="multilevel"/>
    <w:tmpl w:val="9394F95E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00000077"/>
    <w:multiLevelType w:val="multilevel"/>
    <w:tmpl w:val="894EE8E9"/>
    <w:lvl w:ilvl="0">
      <w:start w:val="1"/>
      <w:numFmt w:val="bullet"/>
      <w:pStyle w:val="List11"/>
      <w:lvlText w:val="•"/>
      <w:lvlJc w:val="left"/>
      <w:pPr>
        <w:tabs>
          <w:tab w:val="num" w:pos="465"/>
        </w:tabs>
        <w:ind w:left="465" w:firstLine="0"/>
      </w:pPr>
      <w:rPr>
        <w:rFonts w:hint="default"/>
        <w:position w:val="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hint="default"/>
        <w:position w:val="0"/>
      </w:rPr>
    </w:lvl>
    <w:lvl w:ilvl="2">
      <w:start w:val="1"/>
      <w:numFmt w:val="bullet"/>
      <w:lvlText w:val="•"/>
      <w:lvlJc w:val="left"/>
      <w:pPr>
        <w:tabs>
          <w:tab w:val="num" w:pos="360"/>
        </w:tabs>
        <w:ind w:left="360" w:firstLine="1800"/>
      </w:pPr>
      <w:rPr>
        <w:rFonts w:hint="default"/>
        <w:position w:val="0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hint="default"/>
        <w:position w:val="0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hint="default"/>
        <w:position w:val="0"/>
      </w:rPr>
    </w:lvl>
    <w:lvl w:ilvl="5">
      <w:start w:val="1"/>
      <w:numFmt w:val="bullet"/>
      <w:lvlText w:val="•"/>
      <w:lvlJc w:val="left"/>
      <w:pPr>
        <w:tabs>
          <w:tab w:val="num" w:pos="360"/>
        </w:tabs>
        <w:ind w:left="360" w:firstLine="3960"/>
      </w:pPr>
      <w:rPr>
        <w:rFonts w:hint="default"/>
        <w:position w:val="0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hint="default"/>
        <w:position w:val="0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hint="default"/>
        <w:position w:val="0"/>
      </w:rPr>
    </w:lvl>
    <w:lvl w:ilvl="8">
      <w:start w:val="1"/>
      <w:numFmt w:val="bullet"/>
      <w:lvlText w:val="•"/>
      <w:lvlJc w:val="left"/>
      <w:pPr>
        <w:tabs>
          <w:tab w:val="num" w:pos="360"/>
        </w:tabs>
        <w:ind w:left="360" w:firstLine="6120"/>
      </w:pPr>
      <w:rPr>
        <w:rFonts w:hint="default"/>
        <w:position w:val="0"/>
      </w:rPr>
    </w:lvl>
  </w:abstractNum>
  <w:abstractNum w:abstractNumId="34">
    <w:nsid w:val="00000078"/>
    <w:multiLevelType w:val="multilevel"/>
    <w:tmpl w:val="894EE8EA"/>
    <w:lvl w:ilvl="0">
      <w:start w:val="1"/>
      <w:numFmt w:val="bullet"/>
      <w:pStyle w:val="ImportWordListStyleDefinition1294291325"/>
      <w:lvlText w:val="•"/>
      <w:lvlJc w:val="left"/>
      <w:pPr>
        <w:tabs>
          <w:tab w:val="num" w:pos="360"/>
        </w:tabs>
        <w:ind w:left="360" w:firstLine="36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2">
      <w:start w:val="1"/>
      <w:numFmt w:val="bullet"/>
      <w:lvlText w:val="•"/>
      <w:lvlJc w:val="left"/>
      <w:pPr>
        <w:tabs>
          <w:tab w:val="num" w:pos="360"/>
        </w:tabs>
        <w:ind w:left="360" w:firstLine="180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5">
      <w:start w:val="1"/>
      <w:numFmt w:val="bullet"/>
      <w:lvlText w:val="•"/>
      <w:lvlJc w:val="left"/>
      <w:pPr>
        <w:tabs>
          <w:tab w:val="num" w:pos="360"/>
        </w:tabs>
        <w:ind w:left="360" w:firstLine="396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8">
      <w:start w:val="1"/>
      <w:numFmt w:val="bullet"/>
      <w:lvlText w:val="•"/>
      <w:lvlJc w:val="left"/>
      <w:pPr>
        <w:tabs>
          <w:tab w:val="num" w:pos="360"/>
        </w:tabs>
        <w:ind w:left="360" w:firstLine="612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</w:abstractNum>
  <w:abstractNum w:abstractNumId="35">
    <w:nsid w:val="00000079"/>
    <w:multiLevelType w:val="multilevel"/>
    <w:tmpl w:val="9394F95E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0000007A"/>
    <w:multiLevelType w:val="multilevel"/>
    <w:tmpl w:val="894EE8EC"/>
    <w:lvl w:ilvl="0">
      <w:start w:val="1"/>
      <w:numFmt w:val="bullet"/>
      <w:pStyle w:val="List12"/>
      <w:lvlText w:val="•"/>
      <w:lvlJc w:val="left"/>
      <w:pPr>
        <w:tabs>
          <w:tab w:val="num" w:pos="465"/>
        </w:tabs>
        <w:ind w:left="465" w:firstLine="0"/>
      </w:pPr>
      <w:rPr>
        <w:rFonts w:hint="default"/>
        <w:position w:val="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hint="default"/>
        <w:position w:val="0"/>
      </w:rPr>
    </w:lvl>
    <w:lvl w:ilvl="2">
      <w:start w:val="1"/>
      <w:numFmt w:val="bullet"/>
      <w:lvlText w:val="•"/>
      <w:lvlJc w:val="left"/>
      <w:pPr>
        <w:tabs>
          <w:tab w:val="num" w:pos="360"/>
        </w:tabs>
        <w:ind w:left="360" w:firstLine="1800"/>
      </w:pPr>
      <w:rPr>
        <w:rFonts w:hint="default"/>
        <w:position w:val="0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hint="default"/>
        <w:position w:val="0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hint="default"/>
        <w:position w:val="0"/>
      </w:rPr>
    </w:lvl>
    <w:lvl w:ilvl="5">
      <w:start w:val="1"/>
      <w:numFmt w:val="bullet"/>
      <w:lvlText w:val="•"/>
      <w:lvlJc w:val="left"/>
      <w:pPr>
        <w:tabs>
          <w:tab w:val="num" w:pos="360"/>
        </w:tabs>
        <w:ind w:left="360" w:firstLine="3960"/>
      </w:pPr>
      <w:rPr>
        <w:rFonts w:hint="default"/>
        <w:position w:val="0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hint="default"/>
        <w:position w:val="0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hint="default"/>
        <w:position w:val="0"/>
      </w:rPr>
    </w:lvl>
    <w:lvl w:ilvl="8">
      <w:start w:val="1"/>
      <w:numFmt w:val="bullet"/>
      <w:lvlText w:val="•"/>
      <w:lvlJc w:val="left"/>
      <w:pPr>
        <w:tabs>
          <w:tab w:val="num" w:pos="360"/>
        </w:tabs>
        <w:ind w:left="360" w:firstLine="6120"/>
      </w:pPr>
      <w:rPr>
        <w:rFonts w:hint="default"/>
        <w:position w:val="0"/>
      </w:rPr>
    </w:lvl>
  </w:abstractNum>
  <w:abstractNum w:abstractNumId="37">
    <w:nsid w:val="0000007B"/>
    <w:multiLevelType w:val="multilevel"/>
    <w:tmpl w:val="894EE8ED"/>
    <w:lvl w:ilvl="0">
      <w:start w:val="1"/>
      <w:numFmt w:val="bullet"/>
      <w:pStyle w:val="ImportWordListStyleDefinition785075859"/>
      <w:lvlText w:val="•"/>
      <w:lvlJc w:val="left"/>
      <w:pPr>
        <w:tabs>
          <w:tab w:val="num" w:pos="360"/>
        </w:tabs>
        <w:ind w:left="360" w:firstLine="36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2">
      <w:start w:val="1"/>
      <w:numFmt w:val="bullet"/>
      <w:lvlText w:val="•"/>
      <w:lvlJc w:val="left"/>
      <w:pPr>
        <w:tabs>
          <w:tab w:val="num" w:pos="360"/>
        </w:tabs>
        <w:ind w:left="360" w:firstLine="180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5">
      <w:start w:val="1"/>
      <w:numFmt w:val="bullet"/>
      <w:lvlText w:val="•"/>
      <w:lvlJc w:val="left"/>
      <w:pPr>
        <w:tabs>
          <w:tab w:val="num" w:pos="360"/>
        </w:tabs>
        <w:ind w:left="360" w:firstLine="396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8">
      <w:start w:val="1"/>
      <w:numFmt w:val="bullet"/>
      <w:lvlText w:val="•"/>
      <w:lvlJc w:val="left"/>
      <w:pPr>
        <w:tabs>
          <w:tab w:val="num" w:pos="360"/>
        </w:tabs>
        <w:ind w:left="360" w:firstLine="612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</w:abstractNum>
  <w:abstractNum w:abstractNumId="38">
    <w:nsid w:val="0000007C"/>
    <w:multiLevelType w:val="multilevel"/>
    <w:tmpl w:val="9394F95E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0000007D"/>
    <w:multiLevelType w:val="multilevel"/>
    <w:tmpl w:val="894EE8EF"/>
    <w:lvl w:ilvl="0">
      <w:start w:val="1"/>
      <w:numFmt w:val="bullet"/>
      <w:pStyle w:val="List13"/>
      <w:lvlText w:val="•"/>
      <w:lvlJc w:val="left"/>
      <w:pPr>
        <w:tabs>
          <w:tab w:val="num" w:pos="465"/>
        </w:tabs>
        <w:ind w:left="465" w:firstLine="0"/>
      </w:pPr>
      <w:rPr>
        <w:rFonts w:hint="default"/>
        <w:position w:val="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hint="default"/>
        <w:position w:val="0"/>
      </w:rPr>
    </w:lvl>
    <w:lvl w:ilvl="2">
      <w:start w:val="1"/>
      <w:numFmt w:val="bullet"/>
      <w:lvlText w:val="•"/>
      <w:lvlJc w:val="left"/>
      <w:pPr>
        <w:tabs>
          <w:tab w:val="num" w:pos="360"/>
        </w:tabs>
        <w:ind w:left="360" w:firstLine="1800"/>
      </w:pPr>
      <w:rPr>
        <w:rFonts w:hint="default"/>
        <w:position w:val="0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hint="default"/>
        <w:position w:val="0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hint="default"/>
        <w:position w:val="0"/>
      </w:rPr>
    </w:lvl>
    <w:lvl w:ilvl="5">
      <w:start w:val="1"/>
      <w:numFmt w:val="bullet"/>
      <w:lvlText w:val="•"/>
      <w:lvlJc w:val="left"/>
      <w:pPr>
        <w:tabs>
          <w:tab w:val="num" w:pos="360"/>
        </w:tabs>
        <w:ind w:left="360" w:firstLine="3960"/>
      </w:pPr>
      <w:rPr>
        <w:rFonts w:hint="default"/>
        <w:position w:val="0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hint="default"/>
        <w:position w:val="0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hint="default"/>
        <w:position w:val="0"/>
      </w:rPr>
    </w:lvl>
    <w:lvl w:ilvl="8">
      <w:start w:val="1"/>
      <w:numFmt w:val="bullet"/>
      <w:lvlText w:val="•"/>
      <w:lvlJc w:val="left"/>
      <w:pPr>
        <w:tabs>
          <w:tab w:val="num" w:pos="360"/>
        </w:tabs>
        <w:ind w:left="360" w:firstLine="6120"/>
      </w:pPr>
      <w:rPr>
        <w:rFonts w:hint="default"/>
        <w:position w:val="0"/>
      </w:rPr>
    </w:lvl>
  </w:abstractNum>
  <w:abstractNum w:abstractNumId="40">
    <w:nsid w:val="0000007E"/>
    <w:multiLevelType w:val="multilevel"/>
    <w:tmpl w:val="894EE8F0"/>
    <w:lvl w:ilvl="0">
      <w:start w:val="1"/>
      <w:numFmt w:val="bullet"/>
      <w:pStyle w:val="ImportWordListStyleDefinition2141730227"/>
      <w:lvlText w:val="•"/>
      <w:lvlJc w:val="left"/>
      <w:pPr>
        <w:tabs>
          <w:tab w:val="num" w:pos="360"/>
        </w:tabs>
        <w:ind w:left="360" w:firstLine="36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2">
      <w:start w:val="1"/>
      <w:numFmt w:val="bullet"/>
      <w:lvlText w:val="•"/>
      <w:lvlJc w:val="left"/>
      <w:pPr>
        <w:tabs>
          <w:tab w:val="num" w:pos="360"/>
        </w:tabs>
        <w:ind w:left="360" w:firstLine="180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5">
      <w:start w:val="1"/>
      <w:numFmt w:val="bullet"/>
      <w:lvlText w:val="•"/>
      <w:lvlJc w:val="left"/>
      <w:pPr>
        <w:tabs>
          <w:tab w:val="num" w:pos="360"/>
        </w:tabs>
        <w:ind w:left="360" w:firstLine="396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8">
      <w:start w:val="1"/>
      <w:numFmt w:val="bullet"/>
      <w:lvlText w:val="•"/>
      <w:lvlJc w:val="left"/>
      <w:pPr>
        <w:tabs>
          <w:tab w:val="num" w:pos="360"/>
        </w:tabs>
        <w:ind w:left="360" w:firstLine="612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</w:abstractNum>
  <w:abstractNum w:abstractNumId="41">
    <w:nsid w:val="0000007F"/>
    <w:multiLevelType w:val="multilevel"/>
    <w:tmpl w:val="894EE8F1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00000080"/>
    <w:multiLevelType w:val="multilevel"/>
    <w:tmpl w:val="894EE8F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00000081"/>
    <w:multiLevelType w:val="multilevel"/>
    <w:tmpl w:val="894EE8F3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00000082"/>
    <w:multiLevelType w:val="multilevel"/>
    <w:tmpl w:val="894EE8F4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00000083"/>
    <w:multiLevelType w:val="multilevel"/>
    <w:tmpl w:val="894EE8F5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00000084"/>
    <w:multiLevelType w:val="multilevel"/>
    <w:tmpl w:val="894EE8F6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00000085"/>
    <w:multiLevelType w:val="multilevel"/>
    <w:tmpl w:val="894EE8F7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00000086"/>
    <w:multiLevelType w:val="multilevel"/>
    <w:tmpl w:val="894EE8F8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00000087"/>
    <w:multiLevelType w:val="multilevel"/>
    <w:tmpl w:val="894EE8F9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00000088"/>
    <w:multiLevelType w:val="multilevel"/>
    <w:tmpl w:val="894EE8FA"/>
    <w:lvl w:ilvl="0">
      <w:start w:val="1"/>
      <w:numFmt w:val="bullet"/>
      <w:pStyle w:val="List14"/>
      <w:lvlText w:val="•"/>
      <w:lvlJc w:val="left"/>
      <w:pPr>
        <w:tabs>
          <w:tab w:val="num" w:pos="465"/>
        </w:tabs>
        <w:ind w:left="465" w:firstLine="0"/>
      </w:pPr>
      <w:rPr>
        <w:rFonts w:hint="default"/>
        <w:position w:val="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hint="default"/>
        <w:position w:val="0"/>
      </w:rPr>
    </w:lvl>
    <w:lvl w:ilvl="2">
      <w:start w:val="1"/>
      <w:numFmt w:val="bullet"/>
      <w:lvlText w:val="•"/>
      <w:lvlJc w:val="left"/>
      <w:pPr>
        <w:tabs>
          <w:tab w:val="num" w:pos="360"/>
        </w:tabs>
        <w:ind w:left="360" w:firstLine="1800"/>
      </w:pPr>
      <w:rPr>
        <w:rFonts w:hint="default"/>
        <w:position w:val="0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hint="default"/>
        <w:position w:val="0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hint="default"/>
        <w:position w:val="0"/>
      </w:rPr>
    </w:lvl>
    <w:lvl w:ilvl="5">
      <w:start w:val="1"/>
      <w:numFmt w:val="bullet"/>
      <w:lvlText w:val="•"/>
      <w:lvlJc w:val="left"/>
      <w:pPr>
        <w:tabs>
          <w:tab w:val="num" w:pos="360"/>
        </w:tabs>
        <w:ind w:left="360" w:firstLine="3960"/>
      </w:pPr>
      <w:rPr>
        <w:rFonts w:hint="default"/>
        <w:position w:val="0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hint="default"/>
        <w:position w:val="0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hint="default"/>
        <w:position w:val="0"/>
      </w:rPr>
    </w:lvl>
    <w:lvl w:ilvl="8">
      <w:start w:val="1"/>
      <w:numFmt w:val="bullet"/>
      <w:lvlText w:val="•"/>
      <w:lvlJc w:val="left"/>
      <w:pPr>
        <w:tabs>
          <w:tab w:val="num" w:pos="360"/>
        </w:tabs>
        <w:ind w:left="360" w:firstLine="6120"/>
      </w:pPr>
      <w:rPr>
        <w:rFonts w:hint="default"/>
        <w:position w:val="0"/>
      </w:rPr>
    </w:lvl>
  </w:abstractNum>
  <w:abstractNum w:abstractNumId="51">
    <w:nsid w:val="00000089"/>
    <w:multiLevelType w:val="multilevel"/>
    <w:tmpl w:val="894EE8FB"/>
    <w:lvl w:ilvl="0">
      <w:start w:val="1"/>
      <w:numFmt w:val="bullet"/>
      <w:pStyle w:val="ImportWordListStyleDefinition442313026"/>
      <w:lvlText w:val="•"/>
      <w:lvlJc w:val="left"/>
      <w:pPr>
        <w:tabs>
          <w:tab w:val="num" w:pos="360"/>
        </w:tabs>
        <w:ind w:left="360" w:firstLine="36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2">
      <w:start w:val="1"/>
      <w:numFmt w:val="bullet"/>
      <w:lvlText w:val="•"/>
      <w:lvlJc w:val="left"/>
      <w:pPr>
        <w:tabs>
          <w:tab w:val="num" w:pos="360"/>
        </w:tabs>
        <w:ind w:left="360" w:firstLine="180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5">
      <w:start w:val="1"/>
      <w:numFmt w:val="bullet"/>
      <w:lvlText w:val="•"/>
      <w:lvlJc w:val="left"/>
      <w:pPr>
        <w:tabs>
          <w:tab w:val="num" w:pos="360"/>
        </w:tabs>
        <w:ind w:left="360" w:firstLine="396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8">
      <w:start w:val="1"/>
      <w:numFmt w:val="bullet"/>
      <w:lvlText w:val="•"/>
      <w:lvlJc w:val="left"/>
      <w:pPr>
        <w:tabs>
          <w:tab w:val="num" w:pos="360"/>
        </w:tabs>
        <w:ind w:left="360" w:firstLine="612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</w:abstractNum>
  <w:abstractNum w:abstractNumId="52">
    <w:nsid w:val="0000008A"/>
    <w:multiLevelType w:val="multilevel"/>
    <w:tmpl w:val="9394F95E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0000008B"/>
    <w:multiLevelType w:val="multilevel"/>
    <w:tmpl w:val="894EE8FD"/>
    <w:lvl w:ilvl="0">
      <w:start w:val="1"/>
      <w:numFmt w:val="bullet"/>
      <w:pStyle w:val="List15"/>
      <w:lvlText w:val="•"/>
      <w:lvlJc w:val="left"/>
      <w:pPr>
        <w:tabs>
          <w:tab w:val="num" w:pos="465"/>
        </w:tabs>
        <w:ind w:left="465" w:firstLine="0"/>
      </w:pPr>
      <w:rPr>
        <w:rFonts w:hint="default"/>
        <w:position w:val="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hint="default"/>
        <w:position w:val="0"/>
      </w:rPr>
    </w:lvl>
    <w:lvl w:ilvl="2">
      <w:start w:val="1"/>
      <w:numFmt w:val="bullet"/>
      <w:lvlText w:val="•"/>
      <w:lvlJc w:val="left"/>
      <w:pPr>
        <w:tabs>
          <w:tab w:val="num" w:pos="360"/>
        </w:tabs>
        <w:ind w:left="360" w:firstLine="1800"/>
      </w:pPr>
      <w:rPr>
        <w:rFonts w:hint="default"/>
        <w:position w:val="0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hint="default"/>
        <w:position w:val="0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hint="default"/>
        <w:position w:val="0"/>
      </w:rPr>
    </w:lvl>
    <w:lvl w:ilvl="5">
      <w:start w:val="1"/>
      <w:numFmt w:val="bullet"/>
      <w:lvlText w:val="•"/>
      <w:lvlJc w:val="left"/>
      <w:pPr>
        <w:tabs>
          <w:tab w:val="num" w:pos="360"/>
        </w:tabs>
        <w:ind w:left="360" w:firstLine="3960"/>
      </w:pPr>
      <w:rPr>
        <w:rFonts w:hint="default"/>
        <w:position w:val="0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hint="default"/>
        <w:position w:val="0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hint="default"/>
        <w:position w:val="0"/>
      </w:rPr>
    </w:lvl>
    <w:lvl w:ilvl="8">
      <w:start w:val="1"/>
      <w:numFmt w:val="bullet"/>
      <w:lvlText w:val="•"/>
      <w:lvlJc w:val="left"/>
      <w:pPr>
        <w:tabs>
          <w:tab w:val="num" w:pos="360"/>
        </w:tabs>
        <w:ind w:left="360" w:firstLine="6120"/>
      </w:pPr>
      <w:rPr>
        <w:rFonts w:hint="default"/>
        <w:position w:val="0"/>
      </w:rPr>
    </w:lvl>
  </w:abstractNum>
  <w:abstractNum w:abstractNumId="54">
    <w:nsid w:val="0000008C"/>
    <w:multiLevelType w:val="multilevel"/>
    <w:tmpl w:val="894EE8FE"/>
    <w:lvl w:ilvl="0">
      <w:start w:val="1"/>
      <w:numFmt w:val="bullet"/>
      <w:pStyle w:val="ImportWordListStyleDefinition247887686"/>
      <w:lvlText w:val="•"/>
      <w:lvlJc w:val="left"/>
      <w:pPr>
        <w:tabs>
          <w:tab w:val="num" w:pos="360"/>
        </w:tabs>
        <w:ind w:left="360" w:firstLine="36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2">
      <w:start w:val="1"/>
      <w:numFmt w:val="bullet"/>
      <w:lvlText w:val="•"/>
      <w:lvlJc w:val="left"/>
      <w:pPr>
        <w:tabs>
          <w:tab w:val="num" w:pos="360"/>
        </w:tabs>
        <w:ind w:left="360" w:firstLine="180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5">
      <w:start w:val="1"/>
      <w:numFmt w:val="bullet"/>
      <w:lvlText w:val="•"/>
      <w:lvlJc w:val="left"/>
      <w:pPr>
        <w:tabs>
          <w:tab w:val="num" w:pos="360"/>
        </w:tabs>
        <w:ind w:left="360" w:firstLine="396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8">
      <w:start w:val="1"/>
      <w:numFmt w:val="bullet"/>
      <w:lvlText w:val="•"/>
      <w:lvlJc w:val="left"/>
      <w:pPr>
        <w:tabs>
          <w:tab w:val="num" w:pos="360"/>
        </w:tabs>
        <w:ind w:left="360" w:firstLine="612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</w:abstractNum>
  <w:abstractNum w:abstractNumId="55">
    <w:nsid w:val="0000008D"/>
    <w:multiLevelType w:val="multilevel"/>
    <w:tmpl w:val="894EE8FF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>
    <w:nsid w:val="0000008E"/>
    <w:multiLevelType w:val="multilevel"/>
    <w:tmpl w:val="894EE900"/>
    <w:lvl w:ilvl="0">
      <w:start w:val="1"/>
      <w:numFmt w:val="decimal"/>
      <w:pStyle w:val="List16"/>
      <w:lvlText w:val="%1."/>
      <w:lvlJc w:val="left"/>
      <w:pPr>
        <w:tabs>
          <w:tab w:val="num" w:pos="155"/>
        </w:tabs>
        <w:ind w:left="155" w:firstLine="284"/>
      </w:pPr>
      <w:rPr>
        <w:rFonts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96"/>
        </w:tabs>
        <w:ind w:left="296" w:firstLine="1864"/>
      </w:pPr>
      <w:rPr>
        <w:rFonts w:hint="default"/>
        <w:position w:val="0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252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96"/>
        </w:tabs>
        <w:ind w:left="296" w:firstLine="4024"/>
      </w:pPr>
      <w:rPr>
        <w:rFonts w:hint="default"/>
        <w:position w:val="0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468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96"/>
        </w:tabs>
        <w:ind w:left="296" w:firstLine="6184"/>
      </w:pPr>
      <w:rPr>
        <w:rFonts w:hint="default"/>
        <w:position w:val="0"/>
      </w:rPr>
    </w:lvl>
  </w:abstractNum>
  <w:abstractNum w:abstractNumId="57">
    <w:nsid w:val="0000008F"/>
    <w:multiLevelType w:val="multilevel"/>
    <w:tmpl w:val="894EE901"/>
    <w:lvl w:ilvl="0">
      <w:start w:val="1"/>
      <w:numFmt w:val="decimal"/>
      <w:pStyle w:val="ImportWordListStyleDefinition814445123"/>
      <w:lvlText w:val="%1."/>
      <w:lvlJc w:val="left"/>
      <w:pPr>
        <w:tabs>
          <w:tab w:val="num" w:pos="360"/>
        </w:tabs>
        <w:ind w:left="360" w:firstLine="284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96"/>
        </w:tabs>
        <w:ind w:left="296" w:firstLine="1864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252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296"/>
        </w:tabs>
        <w:ind w:left="296" w:firstLine="4024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468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296"/>
        </w:tabs>
        <w:ind w:left="296" w:firstLine="6184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2"/>
        <w:u w:val="none" w:color="000000"/>
        <w:vertAlign w:val="baseline"/>
        <w:rtl w:val="0"/>
        <w:em w:val="none"/>
        <w:lang w:val="ru-RU"/>
      </w:rPr>
    </w:lvl>
  </w:abstractNum>
  <w:abstractNum w:abstractNumId="58">
    <w:nsid w:val="09A76B0D"/>
    <w:multiLevelType w:val="multilevel"/>
    <w:tmpl w:val="9394F95E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>
    <w:nsid w:val="15C72843"/>
    <w:multiLevelType w:val="multilevel"/>
    <w:tmpl w:val="9394F95E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>
    <w:nsid w:val="2317533B"/>
    <w:multiLevelType w:val="hybridMultilevel"/>
    <w:tmpl w:val="F50A22B4"/>
    <w:lvl w:ilvl="0" w:tplc="8190FE8A">
      <w:start w:val="1"/>
      <w:numFmt w:val="bullet"/>
      <w:lvlText w:val=""/>
      <w:lvlJc w:val="left"/>
      <w:pPr>
        <w:ind w:left="144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>
    <w:nsid w:val="292352BC"/>
    <w:multiLevelType w:val="hybridMultilevel"/>
    <w:tmpl w:val="6EDA3FC0"/>
    <w:lvl w:ilvl="0" w:tplc="8190F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2DB6518A"/>
    <w:multiLevelType w:val="multilevel"/>
    <w:tmpl w:val="9394F95E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>
    <w:nsid w:val="2FB86697"/>
    <w:multiLevelType w:val="hybridMultilevel"/>
    <w:tmpl w:val="FB0A793E"/>
    <w:lvl w:ilvl="0" w:tplc="8190F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32A93DA1"/>
    <w:multiLevelType w:val="hybridMultilevel"/>
    <w:tmpl w:val="01E4D7A8"/>
    <w:lvl w:ilvl="0" w:tplc="8190FE8A">
      <w:start w:val="1"/>
      <w:numFmt w:val="bullet"/>
      <w:lvlText w:val=""/>
      <w:lvlJc w:val="left"/>
      <w:pPr>
        <w:ind w:left="2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65">
    <w:nsid w:val="431A6F0C"/>
    <w:multiLevelType w:val="multilevel"/>
    <w:tmpl w:val="9394F95E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>
    <w:nsid w:val="4BC6420F"/>
    <w:multiLevelType w:val="hybridMultilevel"/>
    <w:tmpl w:val="D7F454B4"/>
    <w:lvl w:ilvl="0" w:tplc="8190F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4BD745BE"/>
    <w:multiLevelType w:val="hybridMultilevel"/>
    <w:tmpl w:val="E9B6919E"/>
    <w:lvl w:ilvl="0" w:tplc="4FC80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5FD538F5"/>
    <w:multiLevelType w:val="hybridMultilevel"/>
    <w:tmpl w:val="779278E2"/>
    <w:lvl w:ilvl="0" w:tplc="8190F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772A4C65"/>
    <w:multiLevelType w:val="hybridMultilevel"/>
    <w:tmpl w:val="0BD8C534"/>
    <w:lvl w:ilvl="0" w:tplc="8190FE8A">
      <w:start w:val="1"/>
      <w:numFmt w:val="bullet"/>
      <w:lvlText w:val=""/>
      <w:lvlJc w:val="left"/>
      <w:pPr>
        <w:ind w:left="2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70">
    <w:nsid w:val="78495C72"/>
    <w:multiLevelType w:val="hybridMultilevel"/>
    <w:tmpl w:val="89446A42"/>
    <w:lvl w:ilvl="0" w:tplc="8190FE8A">
      <w:start w:val="1"/>
      <w:numFmt w:val="bullet"/>
      <w:lvlText w:val=""/>
      <w:lvlJc w:val="left"/>
      <w:pPr>
        <w:ind w:left="2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71">
    <w:nsid w:val="7A805D56"/>
    <w:multiLevelType w:val="multilevel"/>
    <w:tmpl w:val="9394F95E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67"/>
  </w:num>
  <w:num w:numId="60">
    <w:abstractNumId w:val="69"/>
  </w:num>
  <w:num w:numId="61">
    <w:abstractNumId w:val="64"/>
  </w:num>
  <w:num w:numId="62">
    <w:abstractNumId w:val="70"/>
  </w:num>
  <w:num w:numId="63">
    <w:abstractNumId w:val="61"/>
  </w:num>
  <w:num w:numId="64">
    <w:abstractNumId w:val="68"/>
  </w:num>
  <w:num w:numId="65">
    <w:abstractNumId w:val="66"/>
  </w:num>
  <w:num w:numId="66">
    <w:abstractNumId w:val="60"/>
  </w:num>
  <w:num w:numId="67">
    <w:abstractNumId w:val="63"/>
  </w:num>
  <w:num w:numId="68">
    <w:abstractNumId w:val="59"/>
  </w:num>
  <w:num w:numId="69">
    <w:abstractNumId w:val="62"/>
  </w:num>
  <w:num w:numId="70">
    <w:abstractNumId w:val="65"/>
  </w:num>
  <w:num w:numId="71">
    <w:abstractNumId w:val="71"/>
  </w:num>
  <w:num w:numId="72">
    <w:abstractNumId w:val="58"/>
  </w:num>
  <w:numIdMacAtCleanup w:val="7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stylePaneFormatFilter w:val="2801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noLineBreaksAfter w:lang="ja-JP" w:val="‘“(〔[{〈《「『【⦅〘〖«〝︵︷︹︻︽︿﹁﹃﹇﹙﹛﹝｢"/>
  <w:noLineBreaksBefore w:lang="ja-JP" w:val="’”)〕]}〉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4F2AD0"/>
    <w:rsid w:val="000148DF"/>
    <w:rsid w:val="00096FD6"/>
    <w:rsid w:val="000D26D7"/>
    <w:rsid w:val="000D73CB"/>
    <w:rsid w:val="001D6C61"/>
    <w:rsid w:val="001F5D32"/>
    <w:rsid w:val="00266429"/>
    <w:rsid w:val="00275446"/>
    <w:rsid w:val="00352C6B"/>
    <w:rsid w:val="003D2C53"/>
    <w:rsid w:val="00406A14"/>
    <w:rsid w:val="00415C2C"/>
    <w:rsid w:val="00434E91"/>
    <w:rsid w:val="004F2AD0"/>
    <w:rsid w:val="005B648D"/>
    <w:rsid w:val="005F76F4"/>
    <w:rsid w:val="006505A9"/>
    <w:rsid w:val="006659FC"/>
    <w:rsid w:val="006C00F6"/>
    <w:rsid w:val="007864D7"/>
    <w:rsid w:val="007A7DDE"/>
    <w:rsid w:val="007D0F39"/>
    <w:rsid w:val="007F791E"/>
    <w:rsid w:val="0086104B"/>
    <w:rsid w:val="008A748D"/>
    <w:rsid w:val="008D29AF"/>
    <w:rsid w:val="00905358"/>
    <w:rsid w:val="0091468D"/>
    <w:rsid w:val="009607BA"/>
    <w:rsid w:val="00966F6F"/>
    <w:rsid w:val="00981893"/>
    <w:rsid w:val="00990E63"/>
    <w:rsid w:val="00A76B5B"/>
    <w:rsid w:val="00A921AE"/>
    <w:rsid w:val="00AA5B25"/>
    <w:rsid w:val="00B16763"/>
    <w:rsid w:val="00B32D6E"/>
    <w:rsid w:val="00B409B0"/>
    <w:rsid w:val="00B54F68"/>
    <w:rsid w:val="00B81F23"/>
    <w:rsid w:val="00CB76CA"/>
    <w:rsid w:val="00D04ED3"/>
    <w:rsid w:val="00D519CE"/>
    <w:rsid w:val="00D5271C"/>
    <w:rsid w:val="00DE6196"/>
    <w:rsid w:val="00E77B2E"/>
    <w:rsid w:val="00EC0D5B"/>
    <w:rsid w:val="00ED2D6C"/>
    <w:rsid w:val="00F700ED"/>
    <w:rsid w:val="00F90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wrap-style:none">
      <v:stroke weight="0" endcap="round"/>
      <v:textbox style="mso-column-count:0;mso-column-margin:0" inset="0,0,0,0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AA5B25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locked/>
    <w:rsid w:val="005B648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0">
    <w:name w:val="List 0"/>
    <w:basedOn w:val="ImportWordListStyleDefinition2071925169"/>
    <w:autoRedefine/>
    <w:semiHidden/>
    <w:rsid w:val="00096FD6"/>
    <w:pPr>
      <w:numPr>
        <w:numId w:val="1"/>
      </w:numPr>
      <w:tabs>
        <w:tab w:val="clear" w:pos="393"/>
        <w:tab w:val="num" w:pos="360"/>
      </w:tabs>
      <w:ind w:left="360"/>
    </w:pPr>
  </w:style>
  <w:style w:type="paragraph" w:customStyle="1" w:styleId="ImportWordListStyleDefinition2071925169">
    <w:name w:val="Import Word List Style Definition 2071925169"/>
    <w:rsid w:val="00096FD6"/>
    <w:pPr>
      <w:numPr>
        <w:numId w:val="2"/>
      </w:numPr>
    </w:pPr>
  </w:style>
  <w:style w:type="paragraph" w:customStyle="1" w:styleId="List1">
    <w:name w:val="List 1"/>
    <w:basedOn w:val="ImportWordListStyleDefinition1043940184"/>
    <w:semiHidden/>
    <w:rsid w:val="00096FD6"/>
    <w:pPr>
      <w:numPr>
        <w:numId w:val="3"/>
      </w:numPr>
      <w:tabs>
        <w:tab w:val="clear" w:pos="393"/>
        <w:tab w:val="num" w:pos="360"/>
      </w:tabs>
      <w:ind w:left="0" w:firstLine="0"/>
    </w:pPr>
  </w:style>
  <w:style w:type="paragraph" w:customStyle="1" w:styleId="ImportWordListStyleDefinition1043940184">
    <w:name w:val="Import Word List Style Definition 1043940184"/>
    <w:rsid w:val="00096FD6"/>
    <w:pPr>
      <w:numPr>
        <w:numId w:val="4"/>
      </w:numPr>
      <w:ind w:left="0" w:firstLine="0"/>
    </w:pPr>
  </w:style>
  <w:style w:type="paragraph" w:customStyle="1" w:styleId="21">
    <w:name w:val="Список 21"/>
    <w:basedOn w:val="ImportWordListStyleDefinition1689985858"/>
    <w:semiHidden/>
    <w:rsid w:val="00096FD6"/>
    <w:pPr>
      <w:numPr>
        <w:numId w:val="6"/>
      </w:numPr>
      <w:tabs>
        <w:tab w:val="clear" w:pos="465"/>
        <w:tab w:val="num" w:pos="360"/>
      </w:tabs>
      <w:ind w:left="870" w:firstLine="1069"/>
    </w:pPr>
  </w:style>
  <w:style w:type="paragraph" w:customStyle="1" w:styleId="ImportWordListStyleDefinition1689985858">
    <w:name w:val="Import Word List Style Definition 1689985858"/>
    <w:rsid w:val="00096FD6"/>
    <w:pPr>
      <w:numPr>
        <w:numId w:val="7"/>
      </w:numPr>
    </w:pPr>
  </w:style>
  <w:style w:type="paragraph" w:customStyle="1" w:styleId="31">
    <w:name w:val="Список 31"/>
    <w:basedOn w:val="ImportWordListStyleDefinition2021421741"/>
    <w:semiHidden/>
    <w:rsid w:val="00096FD6"/>
    <w:pPr>
      <w:numPr>
        <w:numId w:val="9"/>
      </w:numPr>
    </w:pPr>
  </w:style>
  <w:style w:type="paragraph" w:customStyle="1" w:styleId="ImportWordListStyleDefinition2021421741">
    <w:name w:val="Import Word List Style Definition 2021421741"/>
    <w:rsid w:val="00096FD6"/>
    <w:pPr>
      <w:numPr>
        <w:numId w:val="10"/>
      </w:numPr>
    </w:pPr>
  </w:style>
  <w:style w:type="paragraph" w:customStyle="1" w:styleId="41">
    <w:name w:val="Список 41"/>
    <w:basedOn w:val="ImportWordListStyleDefinition406146571"/>
    <w:semiHidden/>
    <w:rsid w:val="00096FD6"/>
    <w:pPr>
      <w:numPr>
        <w:numId w:val="12"/>
      </w:numPr>
    </w:pPr>
  </w:style>
  <w:style w:type="paragraph" w:customStyle="1" w:styleId="ImportWordListStyleDefinition406146571">
    <w:name w:val="Import Word List Style Definition 406146571"/>
    <w:rsid w:val="00096FD6"/>
    <w:pPr>
      <w:numPr>
        <w:numId w:val="13"/>
      </w:numPr>
    </w:pPr>
  </w:style>
  <w:style w:type="paragraph" w:customStyle="1" w:styleId="51">
    <w:name w:val="Список 51"/>
    <w:basedOn w:val="ImportWordListStyleDefinition410346808"/>
    <w:semiHidden/>
    <w:rsid w:val="00096FD6"/>
    <w:pPr>
      <w:numPr>
        <w:numId w:val="14"/>
      </w:numPr>
    </w:pPr>
  </w:style>
  <w:style w:type="paragraph" w:customStyle="1" w:styleId="ImportWordListStyleDefinition410346808">
    <w:name w:val="Import Word List Style Definition 410346808"/>
    <w:rsid w:val="00096FD6"/>
    <w:pPr>
      <w:numPr>
        <w:numId w:val="15"/>
      </w:numPr>
    </w:pPr>
  </w:style>
  <w:style w:type="paragraph" w:customStyle="1" w:styleId="List6">
    <w:name w:val="List 6"/>
    <w:basedOn w:val="ImportWordListStyleDefinition933320538"/>
    <w:semiHidden/>
    <w:rsid w:val="00096FD6"/>
    <w:pPr>
      <w:numPr>
        <w:numId w:val="18"/>
      </w:numPr>
    </w:pPr>
  </w:style>
  <w:style w:type="paragraph" w:customStyle="1" w:styleId="ImportWordListStyleDefinition933320538">
    <w:name w:val="Import Word List Style Definition 933320538"/>
    <w:rsid w:val="00096FD6"/>
    <w:pPr>
      <w:numPr>
        <w:numId w:val="19"/>
      </w:numPr>
    </w:pPr>
  </w:style>
  <w:style w:type="paragraph" w:customStyle="1" w:styleId="List7">
    <w:name w:val="List 7"/>
    <w:basedOn w:val="ImportWordListStyleDefinition1206865091"/>
    <w:semiHidden/>
    <w:rsid w:val="00096FD6"/>
    <w:pPr>
      <w:numPr>
        <w:numId w:val="21"/>
      </w:numPr>
    </w:pPr>
  </w:style>
  <w:style w:type="paragraph" w:customStyle="1" w:styleId="ImportWordListStyleDefinition1206865091">
    <w:name w:val="Import Word List Style Definition 1206865091"/>
    <w:rsid w:val="00096FD6"/>
    <w:pPr>
      <w:numPr>
        <w:numId w:val="22"/>
      </w:numPr>
    </w:pPr>
  </w:style>
  <w:style w:type="paragraph" w:customStyle="1" w:styleId="List8">
    <w:name w:val="List 8"/>
    <w:basedOn w:val="ImportWordListStyleDefinition1999264510"/>
    <w:semiHidden/>
    <w:rsid w:val="00096FD6"/>
    <w:pPr>
      <w:numPr>
        <w:numId w:val="24"/>
      </w:numPr>
    </w:pPr>
  </w:style>
  <w:style w:type="paragraph" w:customStyle="1" w:styleId="ImportWordListStyleDefinition1999264510">
    <w:name w:val="Import Word List Style Definition 1999264510"/>
    <w:rsid w:val="00096FD6"/>
    <w:pPr>
      <w:numPr>
        <w:numId w:val="25"/>
      </w:numPr>
    </w:pPr>
  </w:style>
  <w:style w:type="paragraph" w:customStyle="1" w:styleId="List9">
    <w:name w:val="List 9"/>
    <w:basedOn w:val="ImportWordListStyleDefinition933320538"/>
    <w:semiHidden/>
    <w:rsid w:val="00096FD6"/>
    <w:pPr>
      <w:numPr>
        <w:numId w:val="27"/>
      </w:numPr>
    </w:pPr>
  </w:style>
  <w:style w:type="paragraph" w:customStyle="1" w:styleId="List10">
    <w:name w:val="List 10"/>
    <w:basedOn w:val="ImportWordListStyleDefinition1228952778"/>
    <w:semiHidden/>
    <w:rsid w:val="00096FD6"/>
    <w:pPr>
      <w:numPr>
        <w:numId w:val="31"/>
      </w:numPr>
    </w:pPr>
  </w:style>
  <w:style w:type="paragraph" w:customStyle="1" w:styleId="ImportWordListStyleDefinition1228952778">
    <w:name w:val="Import Word List Style Definition 1228952778"/>
    <w:rsid w:val="00096FD6"/>
    <w:pPr>
      <w:numPr>
        <w:numId w:val="32"/>
      </w:numPr>
    </w:pPr>
  </w:style>
  <w:style w:type="paragraph" w:customStyle="1" w:styleId="List11">
    <w:name w:val="List 11"/>
    <w:basedOn w:val="ImportWordListStyleDefinition1294291325"/>
    <w:semiHidden/>
    <w:rsid w:val="00096FD6"/>
    <w:pPr>
      <w:numPr>
        <w:numId w:val="34"/>
      </w:numPr>
    </w:pPr>
  </w:style>
  <w:style w:type="paragraph" w:customStyle="1" w:styleId="ImportWordListStyleDefinition1294291325">
    <w:name w:val="Import Word List Style Definition 1294291325"/>
    <w:rsid w:val="00096FD6"/>
    <w:pPr>
      <w:numPr>
        <w:numId w:val="35"/>
      </w:numPr>
    </w:pPr>
  </w:style>
  <w:style w:type="paragraph" w:customStyle="1" w:styleId="List12">
    <w:name w:val="List 12"/>
    <w:basedOn w:val="ImportWordListStyleDefinition785075859"/>
    <w:semiHidden/>
    <w:rsid w:val="00096FD6"/>
    <w:pPr>
      <w:numPr>
        <w:numId w:val="37"/>
      </w:numPr>
    </w:pPr>
  </w:style>
  <w:style w:type="paragraph" w:customStyle="1" w:styleId="ImportWordListStyleDefinition785075859">
    <w:name w:val="Import Word List Style Definition 785075859"/>
    <w:rsid w:val="00096FD6"/>
    <w:pPr>
      <w:numPr>
        <w:numId w:val="38"/>
      </w:numPr>
    </w:pPr>
  </w:style>
  <w:style w:type="paragraph" w:customStyle="1" w:styleId="List13">
    <w:name w:val="List 13"/>
    <w:basedOn w:val="ImportWordListStyleDefinition2141730227"/>
    <w:semiHidden/>
    <w:rsid w:val="00096FD6"/>
    <w:pPr>
      <w:numPr>
        <w:numId w:val="40"/>
      </w:numPr>
    </w:pPr>
  </w:style>
  <w:style w:type="paragraph" w:customStyle="1" w:styleId="ImportWordListStyleDefinition2141730227">
    <w:name w:val="Import Word List Style Definition 2141730227"/>
    <w:rsid w:val="00096FD6"/>
    <w:pPr>
      <w:numPr>
        <w:numId w:val="41"/>
      </w:numPr>
    </w:pPr>
  </w:style>
  <w:style w:type="paragraph" w:customStyle="1" w:styleId="List14">
    <w:name w:val="List 14"/>
    <w:basedOn w:val="ImportWordListStyleDefinition442313026"/>
    <w:semiHidden/>
    <w:rsid w:val="00096FD6"/>
    <w:pPr>
      <w:numPr>
        <w:numId w:val="51"/>
      </w:numPr>
    </w:pPr>
  </w:style>
  <w:style w:type="paragraph" w:customStyle="1" w:styleId="ImportWordListStyleDefinition442313026">
    <w:name w:val="Import Word List Style Definition 442313026"/>
    <w:rsid w:val="00096FD6"/>
    <w:pPr>
      <w:numPr>
        <w:numId w:val="52"/>
      </w:numPr>
    </w:pPr>
  </w:style>
  <w:style w:type="paragraph" w:customStyle="1" w:styleId="List15">
    <w:name w:val="List 15"/>
    <w:basedOn w:val="ImportWordListStyleDefinition247887686"/>
    <w:semiHidden/>
    <w:rsid w:val="00096FD6"/>
    <w:pPr>
      <w:numPr>
        <w:numId w:val="54"/>
      </w:numPr>
    </w:pPr>
  </w:style>
  <w:style w:type="paragraph" w:customStyle="1" w:styleId="ImportWordListStyleDefinition247887686">
    <w:name w:val="Import Word List Style Definition 247887686"/>
    <w:rsid w:val="00096FD6"/>
    <w:pPr>
      <w:numPr>
        <w:numId w:val="55"/>
      </w:numPr>
    </w:pPr>
  </w:style>
  <w:style w:type="paragraph" w:customStyle="1" w:styleId="List16">
    <w:name w:val="List 16"/>
    <w:basedOn w:val="ImportWordListStyleDefinition814445123"/>
    <w:semiHidden/>
    <w:rsid w:val="00096FD6"/>
    <w:pPr>
      <w:numPr>
        <w:numId w:val="57"/>
      </w:numPr>
    </w:pPr>
  </w:style>
  <w:style w:type="paragraph" w:customStyle="1" w:styleId="ImportWordListStyleDefinition814445123">
    <w:name w:val="Import Word List Style Definition 814445123"/>
    <w:rsid w:val="00096FD6"/>
    <w:pPr>
      <w:numPr>
        <w:numId w:val="58"/>
      </w:numPr>
    </w:pPr>
  </w:style>
  <w:style w:type="character" w:styleId="a3">
    <w:name w:val="Hyperlink"/>
    <w:locked/>
    <w:rsid w:val="00434E91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5B648D"/>
    <w:rPr>
      <w:rFonts w:ascii="Arial" w:hAnsi="Arial" w:cs="Arial"/>
      <w:b/>
      <w:bCs/>
      <w:kern w:val="32"/>
      <w:sz w:val="32"/>
      <w:szCs w:val="32"/>
    </w:rPr>
  </w:style>
  <w:style w:type="table" w:styleId="a4">
    <w:name w:val="Table Grid"/>
    <w:basedOn w:val="a1"/>
    <w:locked/>
    <w:rsid w:val="005B64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qFormat/>
    <w:rsid w:val="005B648D"/>
    <w:pPr>
      <w:spacing w:line="360" w:lineRule="auto"/>
      <w:ind w:left="720"/>
      <w:contextualSpacing/>
      <w:jc w:val="both"/>
    </w:pPr>
    <w:rPr>
      <w:sz w:val="28"/>
      <w:szCs w:val="20"/>
      <w:lang w:val="ru-RU" w:eastAsia="ru-RU"/>
    </w:rPr>
  </w:style>
  <w:style w:type="paragraph" w:customStyle="1" w:styleId="Default">
    <w:name w:val="Default"/>
    <w:rsid w:val="005B648D"/>
    <w:rPr>
      <w:color w:val="000000"/>
      <w:sz w:val="24"/>
      <w:szCs w:val="24"/>
      <w:u w:color="000000"/>
    </w:rPr>
  </w:style>
  <w:style w:type="character" w:styleId="a6">
    <w:name w:val="Strong"/>
    <w:uiPriority w:val="22"/>
    <w:qFormat/>
    <w:locked/>
    <w:rsid w:val="0086104B"/>
    <w:rPr>
      <w:b/>
      <w:bCs/>
    </w:rPr>
  </w:style>
  <w:style w:type="character" w:customStyle="1" w:styleId="apple-converted-space">
    <w:name w:val="apple-converted-space"/>
    <w:rsid w:val="0086104B"/>
  </w:style>
  <w:style w:type="paragraph" w:styleId="a7">
    <w:name w:val="header"/>
    <w:basedOn w:val="a"/>
    <w:link w:val="a8"/>
    <w:uiPriority w:val="99"/>
    <w:locked/>
    <w:rsid w:val="00415C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15C2C"/>
    <w:rPr>
      <w:sz w:val="24"/>
      <w:szCs w:val="24"/>
      <w:lang w:val="en-US" w:eastAsia="en-US"/>
    </w:rPr>
  </w:style>
  <w:style w:type="paragraph" w:styleId="a9">
    <w:name w:val="footer"/>
    <w:basedOn w:val="a"/>
    <w:link w:val="aa"/>
    <w:locked/>
    <w:rsid w:val="00415C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415C2C"/>
    <w:rPr>
      <w:sz w:val="24"/>
      <w:szCs w:val="24"/>
      <w:lang w:val="en-US" w:eastAsia="en-US"/>
    </w:rPr>
  </w:style>
  <w:style w:type="character" w:customStyle="1" w:styleId="2Exact">
    <w:name w:val="Основной текст (2) Exact"/>
    <w:basedOn w:val="a0"/>
    <w:rsid w:val="00AA5B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"/>
    <w:basedOn w:val="a0"/>
    <w:rsid w:val="00AA5B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system-pagebreak">
    <w:name w:val="system-pagebreak"/>
    <w:basedOn w:val="a"/>
    <w:rsid w:val="00AA5B25"/>
    <w:pPr>
      <w:spacing w:before="100" w:beforeAutospacing="1" w:after="100" w:afterAutospacing="1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AA5B25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locked/>
    <w:rsid w:val="005B648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0">
    <w:name w:val="List 0"/>
    <w:basedOn w:val="ImportWordListStyleDefinition2071925169"/>
    <w:autoRedefine/>
    <w:semiHidden/>
    <w:pPr>
      <w:numPr>
        <w:numId w:val="1"/>
      </w:numPr>
      <w:tabs>
        <w:tab w:val="clear" w:pos="393"/>
        <w:tab w:val="num" w:pos="360"/>
      </w:tabs>
      <w:ind w:left="360"/>
    </w:pPr>
  </w:style>
  <w:style w:type="paragraph" w:customStyle="1" w:styleId="ImportWordListStyleDefinition2071925169">
    <w:name w:val="Import Word List Style Definition 2071925169"/>
    <w:pPr>
      <w:numPr>
        <w:numId w:val="2"/>
      </w:numPr>
    </w:pPr>
  </w:style>
  <w:style w:type="paragraph" w:customStyle="1" w:styleId="List1">
    <w:name w:val="List 1"/>
    <w:basedOn w:val="ImportWordListStyleDefinition1043940184"/>
    <w:semiHidden/>
    <w:pPr>
      <w:numPr>
        <w:numId w:val="3"/>
      </w:numPr>
      <w:tabs>
        <w:tab w:val="clear" w:pos="393"/>
        <w:tab w:val="num" w:pos="360"/>
      </w:tabs>
      <w:ind w:left="0" w:firstLine="0"/>
    </w:pPr>
  </w:style>
  <w:style w:type="paragraph" w:customStyle="1" w:styleId="ImportWordListStyleDefinition1043940184">
    <w:name w:val="Import Word List Style Definition 1043940184"/>
    <w:pPr>
      <w:numPr>
        <w:numId w:val="4"/>
      </w:numPr>
      <w:ind w:left="0" w:firstLine="0"/>
    </w:pPr>
  </w:style>
  <w:style w:type="paragraph" w:customStyle="1" w:styleId="21">
    <w:name w:val="Список 21"/>
    <w:basedOn w:val="ImportWordListStyleDefinition1689985858"/>
    <w:semiHidden/>
    <w:pPr>
      <w:numPr>
        <w:numId w:val="6"/>
      </w:numPr>
      <w:tabs>
        <w:tab w:val="clear" w:pos="465"/>
        <w:tab w:val="num" w:pos="360"/>
      </w:tabs>
      <w:ind w:left="870" w:firstLine="1069"/>
    </w:pPr>
  </w:style>
  <w:style w:type="paragraph" w:customStyle="1" w:styleId="ImportWordListStyleDefinition1689985858">
    <w:name w:val="Import Word List Style Definition 1689985858"/>
    <w:pPr>
      <w:numPr>
        <w:numId w:val="7"/>
      </w:numPr>
    </w:pPr>
  </w:style>
  <w:style w:type="paragraph" w:customStyle="1" w:styleId="31">
    <w:name w:val="Список 31"/>
    <w:basedOn w:val="ImportWordListStyleDefinition2021421741"/>
    <w:semiHidden/>
    <w:pPr>
      <w:numPr>
        <w:numId w:val="9"/>
      </w:numPr>
    </w:pPr>
  </w:style>
  <w:style w:type="paragraph" w:customStyle="1" w:styleId="ImportWordListStyleDefinition2021421741">
    <w:name w:val="Import Word List Style Definition 2021421741"/>
    <w:pPr>
      <w:numPr>
        <w:numId w:val="10"/>
      </w:numPr>
    </w:pPr>
  </w:style>
  <w:style w:type="paragraph" w:customStyle="1" w:styleId="41">
    <w:name w:val="Список 41"/>
    <w:basedOn w:val="ImportWordListStyleDefinition406146571"/>
    <w:semiHidden/>
    <w:pPr>
      <w:numPr>
        <w:numId w:val="12"/>
      </w:numPr>
    </w:pPr>
  </w:style>
  <w:style w:type="paragraph" w:customStyle="1" w:styleId="ImportWordListStyleDefinition406146571">
    <w:name w:val="Import Word List Style Definition 406146571"/>
    <w:pPr>
      <w:numPr>
        <w:numId w:val="13"/>
      </w:numPr>
    </w:pPr>
  </w:style>
  <w:style w:type="paragraph" w:customStyle="1" w:styleId="51">
    <w:name w:val="Список 51"/>
    <w:basedOn w:val="ImportWordListStyleDefinition410346808"/>
    <w:semiHidden/>
    <w:pPr>
      <w:numPr>
        <w:numId w:val="14"/>
      </w:numPr>
    </w:pPr>
  </w:style>
  <w:style w:type="paragraph" w:customStyle="1" w:styleId="ImportWordListStyleDefinition410346808">
    <w:name w:val="Import Word List Style Definition 410346808"/>
    <w:pPr>
      <w:numPr>
        <w:numId w:val="15"/>
      </w:numPr>
    </w:pPr>
  </w:style>
  <w:style w:type="paragraph" w:customStyle="1" w:styleId="List6">
    <w:name w:val="List 6"/>
    <w:basedOn w:val="ImportWordListStyleDefinition933320538"/>
    <w:semiHidden/>
    <w:pPr>
      <w:numPr>
        <w:numId w:val="18"/>
      </w:numPr>
    </w:pPr>
  </w:style>
  <w:style w:type="paragraph" w:customStyle="1" w:styleId="ImportWordListStyleDefinition933320538">
    <w:name w:val="Import Word List Style Definition 933320538"/>
    <w:pPr>
      <w:numPr>
        <w:numId w:val="19"/>
      </w:numPr>
    </w:pPr>
  </w:style>
  <w:style w:type="paragraph" w:customStyle="1" w:styleId="List7">
    <w:name w:val="List 7"/>
    <w:basedOn w:val="ImportWordListStyleDefinition1206865091"/>
    <w:semiHidden/>
    <w:pPr>
      <w:numPr>
        <w:numId w:val="21"/>
      </w:numPr>
    </w:pPr>
  </w:style>
  <w:style w:type="paragraph" w:customStyle="1" w:styleId="ImportWordListStyleDefinition1206865091">
    <w:name w:val="Import Word List Style Definition 1206865091"/>
    <w:pPr>
      <w:numPr>
        <w:numId w:val="22"/>
      </w:numPr>
    </w:pPr>
  </w:style>
  <w:style w:type="paragraph" w:customStyle="1" w:styleId="List8">
    <w:name w:val="List 8"/>
    <w:basedOn w:val="ImportWordListStyleDefinition1999264510"/>
    <w:semiHidden/>
    <w:pPr>
      <w:numPr>
        <w:numId w:val="24"/>
      </w:numPr>
    </w:pPr>
  </w:style>
  <w:style w:type="paragraph" w:customStyle="1" w:styleId="ImportWordListStyleDefinition1999264510">
    <w:name w:val="Import Word List Style Definition 1999264510"/>
    <w:pPr>
      <w:numPr>
        <w:numId w:val="25"/>
      </w:numPr>
    </w:pPr>
  </w:style>
  <w:style w:type="paragraph" w:customStyle="1" w:styleId="List9">
    <w:name w:val="List 9"/>
    <w:basedOn w:val="ImportWordListStyleDefinition933320538"/>
    <w:semiHidden/>
    <w:pPr>
      <w:numPr>
        <w:numId w:val="27"/>
      </w:numPr>
    </w:pPr>
  </w:style>
  <w:style w:type="paragraph" w:customStyle="1" w:styleId="List10">
    <w:name w:val="List 10"/>
    <w:basedOn w:val="ImportWordListStyleDefinition1228952778"/>
    <w:semiHidden/>
    <w:pPr>
      <w:numPr>
        <w:numId w:val="31"/>
      </w:numPr>
    </w:pPr>
  </w:style>
  <w:style w:type="paragraph" w:customStyle="1" w:styleId="ImportWordListStyleDefinition1228952778">
    <w:name w:val="Import Word List Style Definition 1228952778"/>
    <w:pPr>
      <w:numPr>
        <w:numId w:val="32"/>
      </w:numPr>
    </w:pPr>
  </w:style>
  <w:style w:type="paragraph" w:customStyle="1" w:styleId="List11">
    <w:name w:val="List 11"/>
    <w:basedOn w:val="ImportWordListStyleDefinition1294291325"/>
    <w:semiHidden/>
    <w:pPr>
      <w:numPr>
        <w:numId w:val="34"/>
      </w:numPr>
    </w:pPr>
  </w:style>
  <w:style w:type="paragraph" w:customStyle="1" w:styleId="ImportWordListStyleDefinition1294291325">
    <w:name w:val="Import Word List Style Definition 1294291325"/>
    <w:pPr>
      <w:numPr>
        <w:numId w:val="35"/>
      </w:numPr>
    </w:pPr>
  </w:style>
  <w:style w:type="paragraph" w:customStyle="1" w:styleId="List12">
    <w:name w:val="List 12"/>
    <w:basedOn w:val="ImportWordListStyleDefinition785075859"/>
    <w:semiHidden/>
    <w:pPr>
      <w:numPr>
        <w:numId w:val="37"/>
      </w:numPr>
    </w:pPr>
  </w:style>
  <w:style w:type="paragraph" w:customStyle="1" w:styleId="ImportWordListStyleDefinition785075859">
    <w:name w:val="Import Word List Style Definition 785075859"/>
    <w:pPr>
      <w:numPr>
        <w:numId w:val="38"/>
      </w:numPr>
    </w:pPr>
  </w:style>
  <w:style w:type="paragraph" w:customStyle="1" w:styleId="List13">
    <w:name w:val="List 13"/>
    <w:basedOn w:val="ImportWordListStyleDefinition2141730227"/>
    <w:semiHidden/>
    <w:pPr>
      <w:numPr>
        <w:numId w:val="40"/>
      </w:numPr>
    </w:pPr>
  </w:style>
  <w:style w:type="paragraph" w:customStyle="1" w:styleId="ImportWordListStyleDefinition2141730227">
    <w:name w:val="Import Word List Style Definition 2141730227"/>
    <w:pPr>
      <w:numPr>
        <w:numId w:val="41"/>
      </w:numPr>
    </w:pPr>
  </w:style>
  <w:style w:type="paragraph" w:customStyle="1" w:styleId="List14">
    <w:name w:val="List 14"/>
    <w:basedOn w:val="ImportWordListStyleDefinition442313026"/>
    <w:semiHidden/>
    <w:pPr>
      <w:numPr>
        <w:numId w:val="51"/>
      </w:numPr>
    </w:pPr>
  </w:style>
  <w:style w:type="paragraph" w:customStyle="1" w:styleId="ImportWordListStyleDefinition442313026">
    <w:name w:val="Import Word List Style Definition 442313026"/>
    <w:pPr>
      <w:numPr>
        <w:numId w:val="52"/>
      </w:numPr>
    </w:pPr>
  </w:style>
  <w:style w:type="paragraph" w:customStyle="1" w:styleId="List15">
    <w:name w:val="List 15"/>
    <w:basedOn w:val="ImportWordListStyleDefinition247887686"/>
    <w:semiHidden/>
    <w:pPr>
      <w:numPr>
        <w:numId w:val="54"/>
      </w:numPr>
    </w:pPr>
  </w:style>
  <w:style w:type="paragraph" w:customStyle="1" w:styleId="ImportWordListStyleDefinition247887686">
    <w:name w:val="Import Word List Style Definition 247887686"/>
    <w:pPr>
      <w:numPr>
        <w:numId w:val="55"/>
      </w:numPr>
    </w:pPr>
  </w:style>
  <w:style w:type="paragraph" w:customStyle="1" w:styleId="List16">
    <w:name w:val="List 16"/>
    <w:basedOn w:val="ImportWordListStyleDefinition814445123"/>
    <w:semiHidden/>
    <w:pPr>
      <w:numPr>
        <w:numId w:val="57"/>
      </w:numPr>
    </w:pPr>
  </w:style>
  <w:style w:type="paragraph" w:customStyle="1" w:styleId="ImportWordListStyleDefinition814445123">
    <w:name w:val="Import Word List Style Definition 814445123"/>
    <w:pPr>
      <w:numPr>
        <w:numId w:val="58"/>
      </w:numPr>
    </w:pPr>
  </w:style>
  <w:style w:type="character" w:styleId="a3">
    <w:name w:val="Hyperlink"/>
    <w:locked/>
    <w:rsid w:val="00434E91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5B648D"/>
    <w:rPr>
      <w:rFonts w:ascii="Arial" w:hAnsi="Arial" w:cs="Arial"/>
      <w:b/>
      <w:bCs/>
      <w:kern w:val="32"/>
      <w:sz w:val="32"/>
      <w:szCs w:val="32"/>
    </w:rPr>
  </w:style>
  <w:style w:type="table" w:styleId="a4">
    <w:name w:val="Table Grid"/>
    <w:basedOn w:val="a1"/>
    <w:locked/>
    <w:rsid w:val="005B64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qFormat/>
    <w:rsid w:val="005B648D"/>
    <w:pPr>
      <w:spacing w:line="360" w:lineRule="auto"/>
      <w:ind w:left="720"/>
      <w:contextualSpacing/>
      <w:jc w:val="both"/>
    </w:pPr>
    <w:rPr>
      <w:sz w:val="28"/>
      <w:szCs w:val="20"/>
      <w:lang w:val="ru-RU" w:eastAsia="ru-RU"/>
    </w:rPr>
  </w:style>
  <w:style w:type="paragraph" w:customStyle="1" w:styleId="Default">
    <w:name w:val="Default"/>
    <w:rsid w:val="005B648D"/>
    <w:rPr>
      <w:color w:val="000000"/>
      <w:sz w:val="24"/>
      <w:szCs w:val="24"/>
      <w:u w:color="000000"/>
    </w:rPr>
  </w:style>
  <w:style w:type="character" w:styleId="a6">
    <w:name w:val="Strong"/>
    <w:uiPriority w:val="22"/>
    <w:qFormat/>
    <w:locked/>
    <w:rsid w:val="0086104B"/>
    <w:rPr>
      <w:b/>
      <w:bCs/>
    </w:rPr>
  </w:style>
  <w:style w:type="character" w:customStyle="1" w:styleId="apple-converted-space">
    <w:name w:val="apple-converted-space"/>
    <w:rsid w:val="0086104B"/>
  </w:style>
  <w:style w:type="paragraph" w:styleId="a7">
    <w:name w:val="header"/>
    <w:basedOn w:val="a"/>
    <w:link w:val="a8"/>
    <w:uiPriority w:val="99"/>
    <w:locked/>
    <w:rsid w:val="00415C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15C2C"/>
    <w:rPr>
      <w:sz w:val="24"/>
      <w:szCs w:val="24"/>
      <w:lang w:val="en-US" w:eastAsia="en-US"/>
    </w:rPr>
  </w:style>
  <w:style w:type="paragraph" w:styleId="a9">
    <w:name w:val="footer"/>
    <w:basedOn w:val="a"/>
    <w:link w:val="aa"/>
    <w:locked/>
    <w:rsid w:val="00415C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415C2C"/>
    <w:rPr>
      <w:sz w:val="24"/>
      <w:szCs w:val="24"/>
      <w:lang w:val="en-US" w:eastAsia="en-US"/>
    </w:rPr>
  </w:style>
  <w:style w:type="character" w:customStyle="1" w:styleId="2Exact">
    <w:name w:val="Основной текст (2) Exact"/>
    <w:basedOn w:val="a0"/>
    <w:rsid w:val="00AA5B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"/>
    <w:basedOn w:val="a0"/>
    <w:rsid w:val="00AA5B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system-pagebreak">
    <w:name w:val="system-pagebreak"/>
    <w:basedOn w:val="a"/>
    <w:rsid w:val="00AA5B25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8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103E0-FD50-4CB0-ACEB-9D12D3AE6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27</Pages>
  <Words>6166</Words>
  <Characters>35151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41235</CharactersWithSpaces>
  <SharedDoc>false</SharedDoc>
  <HLinks>
    <vt:vector size="6" baseType="variant">
      <vt:variant>
        <vt:i4>4587639</vt:i4>
      </vt:variant>
      <vt:variant>
        <vt:i4>0</vt:i4>
      </vt:variant>
      <vt:variant>
        <vt:i4>0</vt:i4>
      </vt:variant>
      <vt:variant>
        <vt:i4>5</vt:i4>
      </vt:variant>
      <vt:variant>
        <vt:lpwstr>mailto:MarshalD@mail.ru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куликов</dc:creator>
  <cp:lastModifiedBy>KorpanOU</cp:lastModifiedBy>
  <cp:revision>25</cp:revision>
  <dcterms:created xsi:type="dcterms:W3CDTF">2014-01-05T04:29:00Z</dcterms:created>
  <dcterms:modified xsi:type="dcterms:W3CDTF">2014-07-15T09:41:00Z</dcterms:modified>
</cp:coreProperties>
</file>